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header5.xml" ContentType="application/vnd.openxmlformats-officedocument.wordprocessingml.head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1F7D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81EE58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592D43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2A316B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B693B0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C4C9B27" w14:textId="77777777" w:rsidR="00A5607C" w:rsidRPr="001715F4" w:rsidRDefault="00A5607C">
      <w:pPr>
        <w:spacing w:before="15" w:line="280" w:lineRule="exact"/>
        <w:rPr>
          <w:rFonts w:asciiTheme="minorHAnsi" w:hAnsiTheme="minorHAnsi" w:cstheme="minorHAnsi"/>
          <w:sz w:val="22"/>
          <w:szCs w:val="22"/>
        </w:rPr>
      </w:pPr>
    </w:p>
    <w:p w14:paraId="21E92DAB" w14:textId="77777777" w:rsidR="00A5607C" w:rsidRPr="001715F4" w:rsidRDefault="00595FB9">
      <w:pPr>
        <w:spacing w:line="880" w:lineRule="exact"/>
        <w:ind w:left="509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Ent</w:t>
      </w:r>
      <w:r w:rsidRPr="001715F4">
        <w:rPr>
          <w:rFonts w:asciiTheme="minorHAnsi" w:eastAsia="Garamond" w:hAnsiTheme="minorHAnsi" w:cstheme="minorHAnsi"/>
          <w:b/>
          <w:spacing w:val="32"/>
          <w:position w:val="3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position w:val="3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position w:val="3"/>
          <w:sz w:val="22"/>
          <w:szCs w:val="22"/>
        </w:rPr>
        <w:t>Le</w:t>
      </w:r>
      <w:r w:rsidRPr="001715F4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el</w:t>
      </w:r>
      <w:r w:rsidRPr="001715F4">
        <w:rPr>
          <w:rFonts w:asciiTheme="minorHAnsi" w:eastAsia="Garamond" w:hAnsiTheme="minorHAnsi" w:cstheme="minorHAnsi"/>
          <w:b/>
          <w:spacing w:val="-12"/>
          <w:position w:val="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5"/>
          <w:position w:val="3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esu</w:t>
      </w:r>
      <w:r w:rsidRPr="001715F4">
        <w:rPr>
          <w:rFonts w:asciiTheme="minorHAnsi" w:eastAsia="Garamond" w:hAnsiTheme="minorHAnsi" w:cstheme="minorHAnsi"/>
          <w:b/>
          <w:spacing w:val="2"/>
          <w:position w:val="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8"/>
          <w:position w:val="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position w:val="3"/>
          <w:sz w:val="22"/>
          <w:szCs w:val="22"/>
        </w:rPr>
        <w:t>Gui</w:t>
      </w:r>
      <w:r w:rsidRPr="001715F4">
        <w:rPr>
          <w:rFonts w:asciiTheme="minorHAnsi" w:eastAsia="Garamond" w:hAnsiTheme="minorHAnsi" w:cstheme="minorHAnsi"/>
          <w:b/>
          <w:spacing w:val="3"/>
          <w:position w:val="3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position w:val="3"/>
          <w:sz w:val="22"/>
          <w:szCs w:val="22"/>
        </w:rPr>
        <w:t>e</w:t>
      </w:r>
    </w:p>
    <w:p w14:paraId="0989AE66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1F43827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11AF362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F7A775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E00E78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7D8B3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613354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FAF15C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0A3A13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62DB12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7B1829" w14:textId="77777777" w:rsidR="00A5607C" w:rsidRPr="001715F4" w:rsidRDefault="00A5607C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E5A8F79" w14:textId="77777777" w:rsidR="00A5607C" w:rsidRPr="001715F4" w:rsidRDefault="001715F4">
      <w:pPr>
        <w:ind w:left="3344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65C2CA5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9.9pt;height:122.25pt">
            <v:imagedata r:id="rId7" o:title=""/>
          </v:shape>
        </w:pict>
      </w:r>
    </w:p>
    <w:p w14:paraId="633EDFBC" w14:textId="77777777" w:rsidR="00A5607C" w:rsidRPr="001715F4" w:rsidRDefault="00A5607C">
      <w:pPr>
        <w:spacing w:before="4" w:line="140" w:lineRule="exact"/>
        <w:rPr>
          <w:rFonts w:asciiTheme="minorHAnsi" w:hAnsiTheme="minorHAnsi" w:cstheme="minorHAnsi"/>
          <w:sz w:val="22"/>
          <w:szCs w:val="22"/>
        </w:rPr>
      </w:pPr>
    </w:p>
    <w:p w14:paraId="7E1A13C6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758306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C304CD4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003E14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5A4FAC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AF3B1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7BF29A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A16A570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D5629A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34682B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F8CF243" w14:textId="77777777" w:rsidR="00A5607C" w:rsidRPr="001715F4" w:rsidRDefault="00595FB9">
      <w:pPr>
        <w:ind w:left="118" w:right="155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et is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s 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ng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 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mpr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1715F4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our resu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ul 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ur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 suc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ful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5D3700D4" w14:textId="77777777" w:rsidR="00A5607C" w:rsidRPr="001715F4" w:rsidRDefault="00A5607C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2227B509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58E2F3" w14:textId="77777777" w:rsidR="00A5607C" w:rsidRPr="001715F4" w:rsidRDefault="00595FB9">
      <w:pPr>
        <w:ind w:left="118" w:right="71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pgSz w:w="12240" w:h="15840"/>
          <w:pgMar w:top="1480" w:right="1120" w:bottom="280" w:left="1020" w:header="720" w:footer="720" w:gutter="0"/>
          <w:cols w:space="720"/>
        </w:sectPr>
      </w:pPr>
      <w:r w:rsidRPr="001715F4">
        <w:rPr>
          <w:rFonts w:asciiTheme="minorHAnsi" w:eastAsia="Garamond" w:hAnsiTheme="minorHAnsi" w:cstheme="minorHAnsi"/>
          <w:sz w:val="22"/>
          <w:szCs w:val="22"/>
        </w:rPr>
        <w:t>De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ul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Car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vi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lable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6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basis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st 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 wi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 cr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an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/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 impr</w:t>
      </w:r>
      <w:r w:rsidRPr="001715F4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vi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our 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sum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q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uire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ut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r P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7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y call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Center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(312)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36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1715F4">
        <w:rPr>
          <w:rFonts w:asciiTheme="minorHAnsi" w:eastAsia="Garamond" w:hAnsiTheme="minorHAnsi" w:cstheme="minorHAnsi"/>
          <w:sz w:val="22"/>
          <w:szCs w:val="22"/>
        </w:rPr>
        <w:t>8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4</w:t>
      </w:r>
      <w:r w:rsidRPr="001715F4">
        <w:rPr>
          <w:rFonts w:asciiTheme="minorHAnsi" w:eastAsia="Garamond" w:hAnsiTheme="minorHAnsi" w:cstheme="minorHAnsi"/>
          <w:sz w:val="22"/>
          <w:szCs w:val="22"/>
        </w:rPr>
        <w:t>37 (L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op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pus)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(</w:t>
      </w:r>
      <w:r w:rsidRPr="001715F4">
        <w:rPr>
          <w:rFonts w:asciiTheme="minorHAnsi" w:eastAsia="Garamond" w:hAnsiTheme="minorHAnsi" w:cstheme="minorHAnsi"/>
          <w:sz w:val="22"/>
          <w:szCs w:val="22"/>
        </w:rPr>
        <w:t>77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1715F4">
        <w:rPr>
          <w:rFonts w:asciiTheme="minorHAnsi" w:eastAsia="Garamond" w:hAnsiTheme="minorHAnsi" w:cstheme="minorHAnsi"/>
          <w:sz w:val="22"/>
          <w:szCs w:val="22"/>
        </w:rPr>
        <w:t>)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3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2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5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z w:val="22"/>
          <w:szCs w:val="22"/>
        </w:rPr>
        <w:t>74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1715F4">
        <w:rPr>
          <w:rFonts w:asciiTheme="minorHAnsi" w:eastAsia="Garamond" w:hAnsiTheme="minorHAnsi" w:cstheme="minorHAnsi"/>
          <w:sz w:val="22"/>
          <w:szCs w:val="22"/>
        </w:rPr>
        <w:t>1 (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ln 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rk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pus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)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5076576" w14:textId="77777777" w:rsidR="00A5607C" w:rsidRPr="001715F4" w:rsidRDefault="00595FB9">
      <w:pPr>
        <w:spacing w:before="32"/>
        <w:ind w:left="3743" w:right="446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Contents</w:t>
      </w:r>
    </w:p>
    <w:p w14:paraId="77CC29E5" w14:textId="77777777" w:rsidR="00A5607C" w:rsidRPr="001715F4" w:rsidRDefault="00A5607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E7021B6" w14:textId="77777777" w:rsidR="00A5607C" w:rsidRPr="001715F4" w:rsidRDefault="00595FB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     </w:t>
      </w:r>
      <w:r w:rsidRPr="001715F4">
        <w:rPr>
          <w:rFonts w:asciiTheme="minorHAnsi" w:eastAsia="Garamond" w:hAnsiTheme="minorHAnsi" w:cstheme="minorHAnsi"/>
          <w:spacing w:val="70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pacing w:val="9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&amp; 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1715F4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3</w:t>
      </w:r>
    </w:p>
    <w:p w14:paraId="5ECA3621" w14:textId="77777777" w:rsidR="00A5607C" w:rsidRPr="001715F4" w:rsidRDefault="00A5607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0E8B894D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1F0560" w14:textId="77777777" w:rsidR="00A5607C" w:rsidRPr="001715F4" w:rsidRDefault="00595FB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1715F4">
        <w:rPr>
          <w:rFonts w:asciiTheme="minorHAnsi" w:eastAsia="Garamond" w:hAnsiTheme="minorHAnsi" w:cstheme="minorHAnsi"/>
          <w:spacing w:val="4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ey Elem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 of</w:t>
      </w:r>
      <w:r w:rsidRPr="001715F4">
        <w:rPr>
          <w:rFonts w:asciiTheme="minorHAnsi" w:eastAsia="Garamond" w:hAnsiTheme="minorHAnsi" w:cstheme="minorHAnsi"/>
          <w:b/>
          <w:spacing w:val="4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cc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1715F4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4</w:t>
      </w:r>
    </w:p>
    <w:p w14:paraId="331DE268" w14:textId="77777777" w:rsidR="00A5607C" w:rsidRPr="001715F4" w:rsidRDefault="00A5607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1C8381E8" w14:textId="77777777" w:rsidR="00A5607C" w:rsidRPr="001715F4" w:rsidRDefault="00595FB9">
      <w:pPr>
        <w:ind w:left="1198" w:right="2009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doc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>ment 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intend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 to guide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y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 in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ting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 by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outlining impo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tant typ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info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tion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o 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lude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tips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doing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 in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pro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ive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mann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r.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note this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not in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end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templ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the fo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mat emp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ed m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y or may not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best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epresent you. 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ith a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reer Advi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di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cu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how you mi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ht be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la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out your own 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ume.</w:t>
      </w:r>
    </w:p>
    <w:p w14:paraId="7C1B57C0" w14:textId="77777777" w:rsidR="00A5607C" w:rsidRPr="001715F4" w:rsidRDefault="00A5607C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400262FA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69BDEF9" w14:textId="77777777" w:rsidR="00A5607C" w:rsidRPr="001715F4" w:rsidRDefault="00595FB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III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1715F4">
        <w:rPr>
          <w:rFonts w:asciiTheme="minorHAnsi" w:eastAsia="Garamond" w:hAnsiTheme="minorHAnsi" w:cstheme="minorHAnsi"/>
          <w:spacing w:val="9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18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ransfer</w:t>
      </w:r>
      <w:r w:rsidRPr="001715F4">
        <w:rPr>
          <w:rFonts w:asciiTheme="minorHAnsi" w:eastAsia="Garamond" w:hAnsiTheme="minorHAnsi" w:cstheme="minorHAnsi"/>
          <w:b/>
          <w:spacing w:val="-5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il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 &amp; A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2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erbs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5</w:t>
      </w:r>
    </w:p>
    <w:p w14:paraId="14C5BB3F" w14:textId="77777777" w:rsidR="00A5607C" w:rsidRPr="001715F4" w:rsidRDefault="00A5607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00AD09A0" w14:textId="77777777" w:rsidR="00A5607C" w:rsidRPr="001715F4" w:rsidRDefault="00595FB9">
      <w:pPr>
        <w:ind w:left="1198" w:right="1781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ran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ble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 th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th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ppl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riety of indu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job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unction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hi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 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sf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ble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 w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o con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ey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emp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 gre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pla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tart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ompo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li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of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 might high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ight on your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ddition to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skills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 are 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ic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to your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jor, intend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 indu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y,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or job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unction.</w:t>
      </w:r>
    </w:p>
    <w:p w14:paraId="0956F946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A5A41B" w14:textId="77777777" w:rsidR="00A5607C" w:rsidRPr="001715F4" w:rsidRDefault="00595FB9">
      <w:pPr>
        <w:ind w:left="1198" w:right="1892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mpling of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ction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 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lud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 on this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su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to 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rong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ction 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rbs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be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ch of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ur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bull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ment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previ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ew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the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kill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to be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x</w:t>
      </w:r>
      <w:r w:rsidRPr="001715F4">
        <w:rPr>
          <w:rFonts w:asciiTheme="minorHAnsi" w:eastAsia="Garamond" w:hAnsiTheme="minorHAnsi" w:cstheme="minorHAnsi"/>
          <w:sz w:val="22"/>
          <w:szCs w:val="22"/>
        </w:rPr>
        <w:t>emp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ified th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ough the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ompli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hment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ment.</w:t>
      </w:r>
    </w:p>
    <w:p w14:paraId="3595958F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9766C4" w14:textId="77777777" w:rsidR="00A5607C" w:rsidRPr="001715F4" w:rsidRDefault="00A5607C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394E428C" w14:textId="77777777" w:rsidR="00A5607C" w:rsidRPr="001715F4" w:rsidRDefault="00595FB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   </w:t>
      </w:r>
      <w:r w:rsidRPr="001715F4">
        <w:rPr>
          <w:rFonts w:asciiTheme="minorHAnsi" w:eastAsia="Garamond" w:hAnsiTheme="minorHAnsi" w:cstheme="minorHAnsi"/>
          <w:spacing w:val="5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Ch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-5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ag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6-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11</w:t>
      </w:r>
    </w:p>
    <w:p w14:paraId="0A5BCA6E" w14:textId="77777777" w:rsidR="00A5607C" w:rsidRPr="001715F4" w:rsidRDefault="00A5607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7E71A211" w14:textId="77777777" w:rsidR="00A5607C" w:rsidRPr="001715F4" w:rsidRDefault="00595FB9">
      <w:pPr>
        <w:ind w:left="1198" w:right="1727" w:hanging="12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 th</w:t>
      </w:r>
      <w:r w:rsidRPr="001715F4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commonly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ept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d re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ume fo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mat, job titl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nd emplo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re emph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z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ed,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tar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ith</w:t>
      </w:r>
      <w:r w:rsidRPr="001715F4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your mo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ent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xp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rie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to illu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te a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prog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w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k hi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y.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Y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our 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re described th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ough bull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tat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ments under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ch posi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ion.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esume t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pe is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ommend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d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peop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rec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ntly gradu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ith a 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ch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lor’s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de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ree,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tho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ho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re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ta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ing within the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er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ld,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with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ew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me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 job hi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y.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type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mo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 o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ten prefer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by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mployers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be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y to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n, hi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hli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hts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j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b titl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mployer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nd d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nd 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rly t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es 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’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ki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ls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nd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ompli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hments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to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heir work hi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68636AA6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8FF418A" w14:textId="77777777" w:rsidR="00A5607C" w:rsidRPr="001715F4" w:rsidRDefault="00A5607C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p w14:paraId="03821FCE" w14:textId="77777777" w:rsidR="00A5607C" w:rsidRPr="001715F4" w:rsidRDefault="00595FB9">
      <w:pPr>
        <w:ind w:left="11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3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        </w:t>
      </w:r>
      <w:r w:rsidRPr="001715F4">
        <w:rPr>
          <w:rFonts w:asciiTheme="minorHAnsi" w:eastAsia="Garamond" w:hAnsiTheme="minorHAnsi" w:cstheme="minorHAnsi"/>
          <w:spacing w:val="15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un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1715F4">
        <w:rPr>
          <w:rFonts w:asciiTheme="minorHAnsi" w:eastAsia="Garamond" w:hAnsiTheme="minorHAnsi" w:cstheme="minorHAnsi"/>
          <w:b/>
          <w:spacing w:val="68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&amp; Co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1715F4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 1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2-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13</w:t>
      </w:r>
    </w:p>
    <w:p w14:paraId="320ADF0E" w14:textId="77777777" w:rsidR="00A5607C" w:rsidRPr="001715F4" w:rsidRDefault="00A5607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61BDEEC" w14:textId="77777777" w:rsidR="00A5607C" w:rsidRPr="001715F4" w:rsidRDefault="00595FB9">
      <w:pPr>
        <w:ind w:left="1198" w:right="208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his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1715F4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 is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 opt</w:t>
      </w:r>
      <w:r w:rsidRPr="001715F4">
        <w:rPr>
          <w:rFonts w:asciiTheme="minorHAnsi" w:eastAsia="Garamond" w:hAnsiTheme="minorHAnsi" w:cstheme="minorHAnsi"/>
          <w:color w:val="2C2C2C"/>
          <w:spacing w:val="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on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tes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ho h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ed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mplo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ers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f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requ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ntly, h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ve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ps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in the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 emplo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ment hi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to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y,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or are hoping to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ran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ition to a n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w indu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y or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unrel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job function. Function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l re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umes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ca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ndid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 xml:space="preserve">es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 highli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ht t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sf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ble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, pl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ng</w:t>
      </w:r>
      <w:r w:rsidRPr="001715F4">
        <w:rPr>
          <w:rFonts w:asciiTheme="minorHAnsi" w:eastAsia="Garamond" w:hAnsiTheme="minorHAnsi" w:cstheme="minorHAnsi"/>
          <w:color w:val="2C2C2C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mpha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on emplo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ment d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te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, job titles, and emp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color w:val="2C2C2C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color w:val="2C2C2C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2C2C2C"/>
          <w:sz w:val="22"/>
          <w:szCs w:val="22"/>
        </w:rPr>
        <w:t>.</w:t>
      </w:r>
    </w:p>
    <w:p w14:paraId="5643DE79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BAA087" w14:textId="77777777" w:rsidR="00A5607C" w:rsidRPr="001715F4" w:rsidRDefault="00A5607C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6AD02FC" w14:textId="77777777" w:rsidR="00A5607C" w:rsidRPr="001715F4" w:rsidRDefault="00595FB9">
      <w:pPr>
        <w:ind w:left="118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footerReference w:type="default" r:id="rId8"/>
          <w:pgSz w:w="12240" w:h="15840"/>
          <w:pgMar w:top="1020" w:right="120" w:bottom="280" w:left="1020" w:header="0" w:footer="435" w:gutter="0"/>
          <w:pgNumType w:start="2"/>
          <w:cols w:space="720"/>
        </w:sectPr>
      </w:pP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    </w:t>
      </w:r>
      <w:r w:rsidRPr="001715F4">
        <w:rPr>
          <w:rFonts w:asciiTheme="minorHAnsi" w:eastAsia="Garamond" w:hAnsiTheme="minorHAnsi" w:cstheme="minorHAnsi"/>
          <w:spacing w:val="2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al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C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er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me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sou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ce</w:t>
      </w:r>
      <w:r w:rsidRPr="001715F4">
        <w:rPr>
          <w:rFonts w:asciiTheme="minorHAnsi" w:eastAsia="Garamond" w:hAnsiTheme="minorHAnsi" w:cstheme="minorHAnsi"/>
          <w:b/>
          <w:spacing w:val="4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…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………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..</w:t>
      </w:r>
      <w:r w:rsidRPr="001715F4">
        <w:rPr>
          <w:rFonts w:asciiTheme="minorHAnsi" w:eastAsia="Garamond" w:hAnsiTheme="minorHAnsi" w:cstheme="minorHAnsi"/>
          <w:spacing w:val="-1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1</w:t>
      </w:r>
      <w:r w:rsidRPr="001715F4">
        <w:rPr>
          <w:rFonts w:asciiTheme="minorHAnsi" w:eastAsia="Garamond" w:hAnsiTheme="minorHAnsi" w:cstheme="minorHAnsi"/>
          <w:sz w:val="22"/>
          <w:szCs w:val="22"/>
        </w:rPr>
        <w:t>4</w:t>
      </w:r>
    </w:p>
    <w:p w14:paraId="365829E8" w14:textId="77777777" w:rsidR="00A5607C" w:rsidRPr="001715F4" w:rsidRDefault="00595FB9">
      <w:pPr>
        <w:spacing w:before="56"/>
        <w:ind w:left="1128" w:right="16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I. </w:t>
      </w:r>
      <w:r w:rsidRPr="001715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me Pu</w:t>
      </w:r>
      <w:r w:rsidRPr="001715F4">
        <w:rPr>
          <w:rFonts w:asciiTheme="minorHAnsi" w:eastAsia="Garamond" w:hAnsiTheme="minorHAnsi" w:cstheme="minorHAnsi"/>
          <w:b/>
          <w:spacing w:val="17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se,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esi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n, &amp; Mechanics</w:t>
      </w:r>
    </w:p>
    <w:p w14:paraId="6F4C7123" w14:textId="77777777" w:rsidR="00A5607C" w:rsidRPr="001715F4" w:rsidRDefault="00A5607C">
      <w:pPr>
        <w:spacing w:before="16" w:line="280" w:lineRule="exact"/>
        <w:rPr>
          <w:rFonts w:asciiTheme="minorHAnsi" w:hAnsiTheme="minorHAnsi" w:cstheme="minorHAnsi"/>
          <w:sz w:val="22"/>
          <w:szCs w:val="22"/>
        </w:rPr>
      </w:pPr>
    </w:p>
    <w:p w14:paraId="629D2CF8" w14:textId="77777777" w:rsidR="00A5607C" w:rsidRPr="001715F4" w:rsidRDefault="00595FB9">
      <w:pPr>
        <w:ind w:left="118" w:right="646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he purpo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of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rket your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e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plo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by suc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tly 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marizing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our edu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tion,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rien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ultim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tely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imi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to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onvin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emp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to invite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 to in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ervi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con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eptu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z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ur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esume, think of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 as a 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rketing tool, rath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imple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k his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y,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 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inte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 to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the 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ndid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 for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the oppor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unity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hand.</w:t>
      </w:r>
    </w:p>
    <w:p w14:paraId="42D31D9B" w14:textId="77777777" w:rsidR="00A5607C" w:rsidRPr="001715F4" w:rsidRDefault="00A5607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8239249" w14:textId="77777777" w:rsidR="00A5607C" w:rsidRPr="001715F4" w:rsidRDefault="00595FB9">
      <w:pPr>
        <w:ind w:left="118" w:right="662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esume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ing 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not a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en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 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no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one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rect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wa</w:t>
      </w:r>
      <w:r w:rsidRPr="001715F4">
        <w:rPr>
          <w:rFonts w:asciiTheme="minorHAnsi" w:eastAsia="Garamond" w:hAnsiTheme="minorHAnsi" w:cstheme="minorHAnsi"/>
          <w:sz w:val="22"/>
          <w:szCs w:val="22"/>
        </w:rPr>
        <w:t>y to fo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mu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but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ome b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es and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tand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rds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that the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ent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mmend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 St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out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rom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the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rowd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ith high qu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ity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ontent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rly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ten,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erro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-f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ree do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ument. 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quen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the info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mation 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 m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impo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tant to le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imp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 with reg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o your 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reer obj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en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ting bull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poin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im to highl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ght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ompli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hments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that 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x</w:t>
      </w:r>
      <w:r w:rsidRPr="001715F4">
        <w:rPr>
          <w:rFonts w:asciiTheme="minorHAnsi" w:eastAsia="Garamond" w:hAnsiTheme="minorHAnsi" w:cstheme="minorHAnsi"/>
          <w:sz w:val="22"/>
          <w:szCs w:val="22"/>
        </w:rPr>
        <w:t>emp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ify the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 po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emplo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7AFBF3B" w14:textId="77777777" w:rsidR="00A5607C" w:rsidRPr="001715F4" w:rsidRDefault="00A5607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C480390" w14:textId="77777777" w:rsidR="00A5607C" w:rsidRPr="001715F4" w:rsidRDefault="00595FB9">
      <w:pPr>
        <w:ind w:left="838" w:right="1046" w:hanging="36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en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: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ith a 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w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x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eption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pp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ng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intern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hi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 ent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l jobs,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tudents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s</w:t>
      </w:r>
      <w:r w:rsidRPr="001715F4">
        <w:rPr>
          <w:rFonts w:asciiTheme="minorHAnsi" w:eastAsia="Garamond" w:hAnsiTheme="minorHAnsi" w:cstheme="minorHAnsi"/>
          <w:sz w:val="22"/>
          <w:szCs w:val="22"/>
        </w:rPr>
        <w:t>hould k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ep th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 to 1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. If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 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ve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dif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ulty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ow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ng do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 your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emov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ng 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em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 not clo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y 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ted to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he oppo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>niti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hi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h you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ppl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ing.</w:t>
      </w:r>
    </w:p>
    <w:p w14:paraId="31BD8FF1" w14:textId="77777777" w:rsidR="00A5607C" w:rsidRPr="001715F4" w:rsidRDefault="00A5607C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5047E837" w14:textId="77777777" w:rsidR="00A5607C" w:rsidRPr="001715F4" w:rsidRDefault="00595FB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gi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s: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ke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your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lly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ra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Use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hite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al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the 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der’s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eye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1A473BF" w14:textId="77777777" w:rsidR="00A5607C" w:rsidRPr="001715F4" w:rsidRDefault="00595FB9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Using .5 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 to 1.5 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margins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ommend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4CF96A8F" w14:textId="77777777" w:rsidR="00A5607C" w:rsidRPr="001715F4" w:rsidRDefault="00A5607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1779D9AD" w14:textId="77777777" w:rsidR="00A5607C" w:rsidRPr="001715F4" w:rsidRDefault="00595FB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t: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Use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y to 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d. 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imes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ew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oman, Arial,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ourier New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 good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 A</w:t>
      </w:r>
    </w:p>
    <w:p w14:paraId="38A080A3" w14:textId="77777777" w:rsidR="00A5607C" w:rsidRPr="001715F4" w:rsidRDefault="00595FB9">
      <w:pPr>
        <w:spacing w:before="1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10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12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point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ont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z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comm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nded.</w:t>
      </w:r>
    </w:p>
    <w:p w14:paraId="0073CF4D" w14:textId="77777777" w:rsidR="00A5607C" w:rsidRPr="001715F4" w:rsidRDefault="00A5607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5E46787" w14:textId="77777777" w:rsidR="00A5607C" w:rsidRPr="001715F4" w:rsidRDefault="00595FB9">
      <w:pPr>
        <w:ind w:left="838" w:right="635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Co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si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te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cy: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Ke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p the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matting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tent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ughout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xa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mple,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if you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choose to bold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job title, 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ke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bold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ry job title.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o, 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ke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th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all of your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bull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poin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tion he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tc. line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up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tly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the 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664ACD7" w14:textId="77777777" w:rsidR="00A5607C" w:rsidRPr="001715F4" w:rsidRDefault="00A5607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F4790CA" w14:textId="77777777" w:rsidR="00A5607C" w:rsidRPr="001715F4" w:rsidRDefault="00595FB9">
      <w:pPr>
        <w:ind w:left="838" w:right="859" w:hanging="36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ccu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acy: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ll oth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job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teria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mu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be 10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1715F4">
        <w:rPr>
          <w:rFonts w:asciiTheme="minorHAnsi" w:eastAsia="Garamond" w:hAnsiTheme="minorHAnsi" w:cstheme="minorHAnsi"/>
          <w:sz w:val="22"/>
          <w:szCs w:val="22"/>
        </w:rPr>
        <w:t>%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ree.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su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to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ully 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d th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esume,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rammar,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ng,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pun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tuation. It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good id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h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ve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</w:p>
    <w:p w14:paraId="278A89AC" w14:textId="77777777" w:rsidR="00A5607C" w:rsidRPr="001715F4" w:rsidRDefault="00595FB9">
      <w:pPr>
        <w:spacing w:line="260" w:lineRule="exact"/>
        <w:ind w:left="83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2</w:t>
      </w:r>
      <w:r w:rsidRPr="001715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3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 xml:space="preserve"> p</w:t>
      </w:r>
      <w:r w:rsidRPr="001715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ople</w:t>
      </w:r>
      <w:r w:rsidRPr="001715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proo</w:t>
      </w:r>
      <w:r w:rsidRPr="001715F4">
        <w:rPr>
          <w:rFonts w:asciiTheme="minorHAnsi" w:eastAsia="Garamond" w:hAnsiTheme="minorHAnsi" w:cstheme="minorHAnsi"/>
          <w:spacing w:val="-2"/>
          <w:position w:val="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d it as</w:t>
      </w:r>
      <w:r w:rsidRPr="001715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l.</w:t>
      </w:r>
    </w:p>
    <w:p w14:paraId="08D061BB" w14:textId="77777777" w:rsidR="00A5607C" w:rsidRPr="001715F4" w:rsidRDefault="00A5607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3D41F908" w14:textId="77777777" w:rsidR="00A5607C" w:rsidRPr="001715F4" w:rsidRDefault="00595FB9">
      <w:pPr>
        <w:ind w:left="838" w:right="710" w:hanging="30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Be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cco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plish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ent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ien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ate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mployers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hire</w:t>
      </w:r>
      <w:r w:rsidRPr="001715F4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you for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nt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 re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bout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imes wh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 you h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ve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ully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utili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z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ed the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they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re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ing. Describe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em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rather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 lis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ing dutie</w:t>
      </w:r>
      <w:r w:rsidRPr="001715F4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, qu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nti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y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out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omes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r po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ibl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nd be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 to hi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hli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ht your p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cy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in both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hni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l (indu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y or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job function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) and t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sf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ble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kil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26FB874B" w14:textId="77777777" w:rsidR="00A5607C" w:rsidRPr="001715F4" w:rsidRDefault="00A5607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A82047E" w14:textId="77777777" w:rsidR="00A5607C" w:rsidRPr="001715F4" w:rsidRDefault="00595FB9">
      <w:pPr>
        <w:ind w:left="838" w:right="742" w:hanging="36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Use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bs: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St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en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then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our bullet points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by b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ginning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ch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ith an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ction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erb that p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the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kill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to be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x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mplified in 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 a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compli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hment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tat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ment.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his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llo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potenti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mployer to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ly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your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he or 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he is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kin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08F30AC0" w14:textId="77777777" w:rsidR="00A5607C" w:rsidRPr="001715F4" w:rsidRDefault="00A5607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6EF02B55" w14:textId="77777777" w:rsidR="00A5607C" w:rsidRPr="001715F4" w:rsidRDefault="00595FB9">
      <w:pPr>
        <w:ind w:left="838" w:right="636" w:hanging="360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ake it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Clear and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Be Succinc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: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limin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te the pronoun “I” at the b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ginni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g of 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ch bu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point</w:t>
      </w:r>
      <w:r w:rsidRPr="001715F4">
        <w:rPr>
          <w:rFonts w:asciiTheme="minorHAnsi" w:eastAsia="Garamond" w:hAnsiTheme="minorHAnsi" w:cstheme="minorHAnsi"/>
          <w:color w:val="383839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this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is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umed.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void int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oductory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nd w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up ph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es su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“My duti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lud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d...”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nd “My res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ibilities were…”</w:t>
      </w:r>
    </w:p>
    <w:p w14:paraId="0EBB55F1" w14:textId="77777777" w:rsidR="00A5607C" w:rsidRPr="001715F4" w:rsidRDefault="00A5607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43DCADFB" w14:textId="77777777" w:rsidR="00A5607C" w:rsidRPr="001715F4" w:rsidRDefault="00595FB9">
      <w:pPr>
        <w:ind w:left="47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Ove</w:t>
      </w:r>
      <w:r w:rsidRPr="001715F4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all </w:t>
      </w:r>
      <w:r w:rsidRPr="001715F4">
        <w:rPr>
          <w:rFonts w:asciiTheme="minorHAnsi" w:eastAsia="Garamond" w:hAnsiTheme="minorHAnsi" w:cstheme="minorHAnsi"/>
          <w:b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color w:val="383839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color w:val="383839"/>
          <w:sz w:val="22"/>
          <w:szCs w:val="22"/>
        </w:rPr>
        <w:t xml:space="preserve">earance: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k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our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nd others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if your document is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y to re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d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nd p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ion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l looking.</w:t>
      </w:r>
    </w:p>
    <w:p w14:paraId="040B4F34" w14:textId="77777777" w:rsidR="00A5607C" w:rsidRPr="001715F4" w:rsidRDefault="00595FB9">
      <w:pPr>
        <w:spacing w:before="2"/>
        <w:ind w:left="838" w:right="723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pgSz w:w="12240" w:h="15840"/>
          <w:pgMar w:top="720" w:right="120" w:bottom="280" w:left="660" w:header="0" w:footer="435" w:gutter="0"/>
          <w:cols w:space="720"/>
        </w:sectPr>
      </w:pP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Al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o,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id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he 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ge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rui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er may s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n 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our </w:t>
      </w:r>
      <w:r w:rsidRPr="001715F4">
        <w:rPr>
          <w:rFonts w:asciiTheme="minorHAnsi" w:eastAsia="Garamond" w:hAnsiTheme="minorHAnsi" w:cstheme="minorHAnsi"/>
          <w:color w:val="383839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esume for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30 se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or le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ke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e th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 your mo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 impo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tant inf</w:t>
      </w:r>
      <w:r w:rsidRPr="001715F4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color w:val="383839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pacing w:val="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 xml:space="preserve">on 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tands ou</w:t>
      </w:r>
      <w:r w:rsidRPr="001715F4">
        <w:rPr>
          <w:rFonts w:asciiTheme="minorHAnsi" w:eastAsia="Garamond" w:hAnsiTheme="minorHAnsi" w:cstheme="minorHAnsi"/>
          <w:color w:val="383839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color w:val="383839"/>
          <w:sz w:val="22"/>
          <w:szCs w:val="22"/>
        </w:rPr>
        <w:t>.</w:t>
      </w:r>
    </w:p>
    <w:p w14:paraId="40EA2946" w14:textId="77777777" w:rsidR="00A5607C" w:rsidRPr="001715F4" w:rsidRDefault="00595FB9">
      <w:pPr>
        <w:spacing w:before="52"/>
        <w:ind w:left="1546" w:right="165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lastRenderedPageBreak/>
        <w:t xml:space="preserve">II. </w:t>
      </w:r>
      <w:r w:rsidRPr="001715F4">
        <w:rPr>
          <w:rFonts w:asciiTheme="minorHAnsi" w:eastAsia="Garamond" w:hAnsiTheme="minorHAnsi" w:cstheme="minorHAnsi"/>
          <w:b/>
          <w:spacing w:val="7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ey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lem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nts 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spacing w:val="7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 Success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ul </w:t>
      </w:r>
      <w:r w:rsidRPr="001715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me</w:t>
      </w:r>
    </w:p>
    <w:p w14:paraId="723E42C9" w14:textId="77777777" w:rsidR="00A5607C" w:rsidRPr="001715F4" w:rsidRDefault="00A5607C">
      <w:pPr>
        <w:spacing w:before="3" w:line="180" w:lineRule="exact"/>
        <w:rPr>
          <w:rFonts w:asciiTheme="minorHAnsi" w:hAnsiTheme="minorHAnsi" w:cstheme="minorHAnsi"/>
          <w:sz w:val="22"/>
          <w:szCs w:val="22"/>
        </w:rPr>
      </w:pPr>
    </w:p>
    <w:p w14:paraId="384B7276" w14:textId="29AFD449" w:rsidR="00A5607C" w:rsidRPr="001715F4" w:rsidRDefault="001715F4" w:rsidP="001715F4">
      <w:pPr>
        <w:spacing w:before="8" w:line="220" w:lineRule="exact"/>
        <w:jc w:val="center"/>
        <w:rPr>
          <w:rFonts w:asciiTheme="minorHAnsi" w:hAnsiTheme="minorHAnsi" w:cstheme="minorHAnsi"/>
          <w:sz w:val="24"/>
          <w:szCs w:val="24"/>
        </w:rPr>
      </w:pPr>
      <w:r w:rsidRPr="001715F4">
        <w:rPr>
          <w:rFonts w:ascii="Calibri" w:hAnsi="Calibri" w:cs="Calibri"/>
          <w:sz w:val="24"/>
          <w:szCs w:val="24"/>
        </w:rPr>
        <w:t>Brian Parsons</w:t>
      </w:r>
    </w:p>
    <w:p w14:paraId="4172E106" w14:textId="77777777" w:rsidR="00A5607C" w:rsidRPr="001715F4" w:rsidRDefault="00595FB9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CD9CD10">
          <v:group id="_x0000_s1193" style="position:absolute;left:0;text-align:left;margin-left:25.3pt;margin-top:1.05pt;width:566.5pt;height:0;z-index:-2035;mso-position-horizontal-relative:page" coordorigin="506,21" coordsize="11330,0">
            <v:shape id="_x0000_s1194" style="position:absolute;left:506;top:21;width:11330;height:0" coordorigin="506,21" coordsize="11330,0" path="m506,21r11330,e" filled="f" strokeweight=".15578mm">
              <v:path arrowok="t"/>
            </v:shape>
            <w10:wrap anchorx="page"/>
          </v:group>
        </w:pic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1715F4">
        <w:rPr>
          <w:rFonts w:asciiTheme="minorHAnsi" w:hAnsiTheme="minorHAnsi" w:cstheme="minorHAnsi"/>
          <w:b/>
          <w:sz w:val="22"/>
          <w:szCs w:val="22"/>
        </w:rPr>
        <w:t>IVE</w:t>
      </w:r>
    </w:p>
    <w:p w14:paraId="6F2F79F2" w14:textId="77777777" w:rsidR="00A5607C" w:rsidRPr="001715F4" w:rsidRDefault="00595FB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na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 po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 ob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n.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so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ude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7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ea</w:t>
      </w:r>
    </w:p>
    <w:p w14:paraId="0B661FCB" w14:textId="77777777" w:rsidR="00A5607C" w:rsidRPr="001715F4" w:rsidRDefault="00595FB9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and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 ex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pan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d be</w:t>
      </w:r>
    </w:p>
    <w:p w14:paraId="67DE715B" w14:textId="77777777" w:rsidR="00A5607C" w:rsidRPr="001715F4" w:rsidRDefault="00595FB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A9CCE01">
          <v:group id="_x0000_s1191" style="position:absolute;left:0;text-align:left;margin-left:25.3pt;margin-top:25.1pt;width:566.5pt;height:0;z-index:-2034;mso-position-horizontal-relative:page" coordorigin="506,502" coordsize="11330,0">
            <v:shape id="_x0000_s1192" style="position:absolute;left:506;top:502;width:11330;height:0" coordorigin="506,502" coordsize="11330,0" path="m506,502r11330,e" filled="f" strokeweight=".24536mm">
              <v:path arrowok="t"/>
            </v:shape>
            <w10:wrap anchorx="page"/>
          </v:group>
        </w:pic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itt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w w:val="44"/>
          <w:position w:val="-1"/>
          <w:sz w:val="22"/>
          <w:szCs w:val="22"/>
        </w:rPr>
        <w:t>―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eer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H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li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w w:val="159"/>
          <w:position w:val="-1"/>
          <w:sz w:val="22"/>
          <w:szCs w:val="22"/>
        </w:rPr>
        <w:t>‖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 or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w w:val="64"/>
          <w:position w:val="-1"/>
          <w:sz w:val="22"/>
          <w:szCs w:val="22"/>
        </w:rPr>
        <w:t>―</w:t>
      </w:r>
      <w:r w:rsidRPr="001715F4">
        <w:rPr>
          <w:rFonts w:asciiTheme="minorHAnsi" w:hAnsiTheme="minorHAnsi" w:cstheme="minorHAnsi"/>
          <w:spacing w:val="-2"/>
          <w:w w:val="64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Q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ua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ns‖</w:t>
      </w:r>
      <w:r w:rsidRPr="001715F4">
        <w:rPr>
          <w:rFonts w:asciiTheme="minorHAnsi" w:hAnsiTheme="minorHAnsi" w:cstheme="minorHAnsi"/>
          <w:spacing w:val="34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on.</w:t>
      </w:r>
    </w:p>
    <w:p w14:paraId="5BAF9C41" w14:textId="77777777" w:rsidR="00A5607C" w:rsidRPr="001715F4" w:rsidRDefault="00A5607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B0A4E8A" w14:textId="77777777" w:rsidR="00A5607C" w:rsidRPr="001715F4" w:rsidRDefault="00595FB9">
      <w:pPr>
        <w:spacing w:before="32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1715F4">
        <w:rPr>
          <w:rFonts w:asciiTheme="minorHAnsi" w:hAnsiTheme="minorHAnsi" w:cstheme="minorHAnsi"/>
          <w:b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N</w:t>
      </w:r>
    </w:p>
    <w:p w14:paraId="5573F7AC" w14:textId="77777777" w:rsidR="00A5607C" w:rsidRPr="001715F4" w:rsidRDefault="00595FB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Ins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b/>
          <w:sz w:val="22"/>
          <w:szCs w:val="22"/>
        </w:rPr>
        <w:t>on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1715F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715F4">
        <w:rPr>
          <w:rFonts w:asciiTheme="minorHAnsi" w:hAnsiTheme="minorHAnsi" w:cstheme="minorHAnsi"/>
          <w:sz w:val="22"/>
          <w:szCs w:val="22"/>
        </w:rPr>
        <w:t>Ex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d)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adu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</w:p>
    <w:p w14:paraId="5CF15EEB" w14:textId="77777777" w:rsidR="00A5607C" w:rsidRPr="001715F4" w:rsidRDefault="00595FB9">
      <w:pPr>
        <w:spacing w:before="1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out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 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715F4">
        <w:rPr>
          <w:rFonts w:asciiTheme="minorHAnsi" w:hAnsiTheme="minorHAnsi" w:cstheme="minorHAnsi"/>
          <w:sz w:val="22"/>
          <w:szCs w:val="22"/>
        </w:rPr>
        <w:t>exp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d)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;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so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Con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ons</w:t>
      </w:r>
    </w:p>
    <w:p w14:paraId="32D34A9E" w14:textId="77777777" w:rsidR="00A5607C" w:rsidRPr="001715F4" w:rsidRDefault="00595FB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: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4.0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715F4">
        <w:rPr>
          <w:rFonts w:asciiTheme="minorHAnsi" w:hAnsiTheme="minorHAnsi" w:cstheme="minorHAnsi"/>
          <w:sz w:val="22"/>
          <w:szCs w:val="22"/>
        </w:rPr>
        <w:t>4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.</w:t>
      </w:r>
      <w:r w:rsidRPr="001715F4">
        <w:rPr>
          <w:rFonts w:asciiTheme="minorHAnsi" w:hAnsiTheme="minorHAnsi" w:cstheme="minorHAnsi"/>
          <w:sz w:val="22"/>
          <w:szCs w:val="22"/>
        </w:rPr>
        <w:t xml:space="preserve">0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G</w:t>
      </w:r>
      <w:r w:rsidRPr="001715F4">
        <w:rPr>
          <w:rFonts w:asciiTheme="minorHAnsi" w:hAnsiTheme="minorHAnsi" w:cstheme="minorHAnsi"/>
          <w:sz w:val="22"/>
          <w:szCs w:val="22"/>
        </w:rPr>
        <w:t>PA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 3.0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)</w:t>
      </w:r>
    </w:p>
    <w:p w14:paraId="6EE262CB" w14:textId="77777777" w:rsidR="00A5607C" w:rsidRPr="001715F4" w:rsidRDefault="00595FB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her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pos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de: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Study 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oad</w:t>
      </w:r>
      <w:r w:rsidRPr="001715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exp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s,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vant Co</w:t>
      </w:r>
      <w:r w:rsidRPr="001715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or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k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 xml:space="preserve">c </w:t>
      </w:r>
      <w:r w:rsidRPr="001715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ards and</w:t>
      </w:r>
      <w:r w:rsidRPr="001715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on</w:t>
      </w:r>
      <w:r w:rsidRPr="001715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7DF4E5F3" w14:textId="77777777" w:rsidR="00A5607C" w:rsidRPr="001715F4" w:rsidRDefault="00A5607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3726A42C" w14:textId="77777777" w:rsidR="00A5607C" w:rsidRPr="001715F4" w:rsidRDefault="00595FB9">
      <w:pPr>
        <w:spacing w:before="32"/>
        <w:ind w:left="106" w:right="10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C97EB7B">
          <v:group id="_x0000_s1189" style="position:absolute;left:0;text-align:left;margin-left:25.3pt;margin-top:1.45pt;width:566.5pt;height:0;z-index:-2033;mso-position-horizontal-relative:page" coordorigin="506,29" coordsize="11330,0">
            <v:shape id="_x0000_s1190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715F4">
        <w:rPr>
          <w:rFonts w:asciiTheme="minorHAnsi" w:hAnsiTheme="minorHAnsi" w:cstheme="minorHAnsi"/>
          <w:b/>
          <w:sz w:val="22"/>
          <w:szCs w:val="22"/>
        </w:rPr>
        <w:t>IE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RELE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AN</w:t>
      </w:r>
      <w:r w:rsidRPr="001715F4">
        <w:rPr>
          <w:rFonts w:asciiTheme="minorHAnsi" w:hAnsiTheme="minorHAnsi" w:cstheme="minorHAnsi"/>
          <w:b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715F4">
        <w:rPr>
          <w:rFonts w:asciiTheme="minorHAnsi" w:hAnsiTheme="minorHAnsi" w:cstheme="minorHAnsi"/>
          <w:b/>
          <w:sz w:val="22"/>
          <w:szCs w:val="22"/>
        </w:rPr>
        <w:t>IE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NCE</w:t>
      </w:r>
      <w:r w:rsidRPr="001715F4">
        <w:rPr>
          <w:rFonts w:asciiTheme="minorHAnsi" w:hAnsiTheme="minorHAnsi" w:cstheme="minorHAnsi"/>
          <w:b/>
          <w:sz w:val="22"/>
          <w:szCs w:val="22"/>
        </w:rPr>
        <w:t>, IN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TERN</w:t>
      </w:r>
      <w:r w:rsidRPr="001715F4">
        <w:rPr>
          <w:rFonts w:asciiTheme="minorHAnsi" w:hAnsiTheme="minorHAnsi" w:cstheme="minorHAnsi"/>
          <w:b/>
          <w:sz w:val="22"/>
          <w:szCs w:val="22"/>
        </w:rPr>
        <w:t>SH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X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715F4">
        <w:rPr>
          <w:rFonts w:asciiTheme="minorHAnsi" w:hAnsiTheme="minorHAnsi" w:cstheme="minorHAnsi"/>
          <w:b/>
          <w:sz w:val="22"/>
          <w:szCs w:val="22"/>
        </w:rPr>
        <w:t>IE</w:t>
      </w:r>
      <w:r w:rsidRPr="001715F4">
        <w:rPr>
          <w:rFonts w:asciiTheme="minorHAnsi" w:hAnsiTheme="minorHAnsi" w:cstheme="minorHAnsi"/>
          <w:b/>
          <w:spacing w:val="-4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1715F4">
        <w:rPr>
          <w:rFonts w:asciiTheme="minorHAnsi" w:hAnsiTheme="minorHAnsi" w:cstheme="minorHAnsi"/>
          <w:sz w:val="22"/>
          <w:szCs w:val="22"/>
        </w:rPr>
        <w:t>pos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 hea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s]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St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</w:t>
      </w:r>
      <w:r w:rsidRPr="001715F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 -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</w:p>
    <w:p w14:paraId="6075006D" w14:textId="77777777" w:rsidR="00A5607C" w:rsidRPr="001715F4" w:rsidRDefault="00595FB9">
      <w:pPr>
        <w:spacing w:before="38"/>
        <w:ind w:left="272" w:right="312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6B31B5D5">
          <v:group id="_x0000_s1186" style="position:absolute;left:0;text-align:left;margin-left:25.3pt;margin-top:.15pt;width:11.05pt;height:14.75pt;z-index:-2045;mso-position-horizontal-relative:page" coordorigin="506,3" coordsize="221,295">
            <v:shape id="_x0000_s1188" type="#_x0000_t75" style="position:absolute;left:506;top:3;width:221;height:295">
              <v:imagedata r:id="rId9" o:title=""/>
            </v:shape>
            <v:shape id="_x0000_s1187" type="#_x0000_t75" style="position:absolute;left:617;top:3;width:110;height:295">
              <v:imagedata r:id="rId10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 one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xa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 of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1715F4">
        <w:rPr>
          <w:rFonts w:asciiTheme="minorHAnsi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 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nes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ang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 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of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 Or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ob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Loca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D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pha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he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ost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s.</w:t>
      </w:r>
    </w:p>
    <w:p w14:paraId="039E4AA4" w14:textId="77777777" w:rsidR="00A5607C" w:rsidRPr="001715F4" w:rsidRDefault="00595FB9">
      <w:pPr>
        <w:spacing w:before="38"/>
        <w:ind w:left="272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 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—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, 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6AA21E69" w14:textId="77777777" w:rsidR="00A5607C" w:rsidRPr="001715F4" w:rsidRDefault="00595FB9">
      <w:pPr>
        <w:spacing w:before="40"/>
        <w:ind w:left="272" w:right="433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6D1998CC">
          <v:group id="_x0000_s1183" style="position:absolute;left:0;text-align:left;margin-left:25.3pt;margin-top:-14.35pt;width:11.05pt;height:29.4pt;z-index:-2044;mso-position-horizontal-relative:page" coordorigin="506,-287" coordsize="221,588">
            <v:shape id="_x0000_s1185" type="#_x0000_t75" style="position:absolute;left:506;top:-287;width:221;height:588">
              <v:imagedata r:id="rId11" o:title=""/>
            </v:shape>
            <v:shape id="_x0000_s1184" type="#_x0000_t75" style="position:absolute;left:617;top:-287;width:110;height:588">
              <v:imagedata r:id="rId12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 xml:space="preserve">de 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s, w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 exa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ha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us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 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ng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6875A21F" w14:textId="77777777" w:rsidR="00A5607C" w:rsidRPr="001715F4" w:rsidRDefault="00595FB9">
      <w:pPr>
        <w:spacing w:before="38"/>
        <w:ind w:left="272" w:right="313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0A07C405">
          <v:group id="_x0000_s1180" style="position:absolute;left:0;text-align:left;margin-left:25.3pt;margin-top:.15pt;width:11.05pt;height:14.75pt;z-index:-2043;mso-position-horizontal-relative:page" coordorigin="506,3" coordsize="221,295">
            <v:shape id="_x0000_s1182" type="#_x0000_t75" style="position:absolute;left:506;top:3;width:221;height:295">
              <v:imagedata r:id="rId9" o:title=""/>
            </v:shape>
            <v:shape id="_x0000_s1181" type="#_x0000_t75" style="position:absolute;left:617;top:3;width:110;height:295">
              <v:imagedata r:id="rId10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St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b,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715F4">
        <w:rPr>
          <w:rFonts w:asciiTheme="minorHAnsi" w:hAnsiTheme="minorHAnsi" w:cstheme="minorHAnsi"/>
          <w:sz w:val="22"/>
          <w:szCs w:val="22"/>
        </w:rPr>
        <w:t>ow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wi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 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hat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, de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be how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and, w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en pos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e,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de any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715F4">
        <w:rPr>
          <w:rFonts w:asciiTheme="minorHAnsi" w:hAnsiTheme="minorHAnsi" w:cstheme="minorHAnsi"/>
          <w:sz w:val="22"/>
          <w:szCs w:val="22"/>
        </w:rPr>
        <w:t>hat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ed. R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be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, 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ou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 one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or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 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ay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 exa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ha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 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03D96265" w14:textId="77777777" w:rsidR="00A5607C" w:rsidRPr="001715F4" w:rsidRDefault="00595FB9">
      <w:pPr>
        <w:spacing w:before="39"/>
        <w:ind w:left="272" w:right="40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66F7BBAC">
          <v:group id="_x0000_s1177" style="position:absolute;left:0;text-align:left;margin-left:25.3pt;margin-top:.2pt;width:11.05pt;height:14.75pt;z-index:-2042;mso-position-horizontal-relative:page" coordorigin="506,4" coordsize="221,295">
            <v:shape id="_x0000_s1179" type="#_x0000_t75" style="position:absolute;left:506;top:4;width:221;height:295">
              <v:imagedata r:id="rId9" o:title=""/>
            </v:shape>
            <v:shape id="_x0000_s1178" type="#_x0000_t75" style="position:absolute;left:617;top:4;width:110;height:295">
              <v:imagedata r:id="rId10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ons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qu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 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p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 bu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z w:val="22"/>
          <w:szCs w:val="22"/>
        </w:rPr>
        <w:t>: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Wh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1715F4">
        <w:rPr>
          <w:rFonts w:asciiTheme="minorHAnsi" w:hAnsiTheme="minorHAnsi" w:cstheme="minorHAnsi"/>
          <w:sz w:val="22"/>
          <w:szCs w:val="22"/>
        </w:rPr>
        <w:t>as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 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? Wh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s?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ow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on?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Wh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no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wl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 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ha</w:t>
      </w:r>
      <w:r w:rsidRPr="001715F4">
        <w:rPr>
          <w:rFonts w:asciiTheme="minorHAnsi" w:hAnsiTheme="minorHAnsi" w:cstheme="minorHAnsi"/>
          <w:sz w:val="22"/>
          <w:szCs w:val="22"/>
        </w:rPr>
        <w:t>nc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? How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 xml:space="preserve">es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x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ns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oy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?</w:t>
      </w:r>
    </w:p>
    <w:p w14:paraId="45A07C15" w14:textId="77777777" w:rsidR="00A5607C" w:rsidRPr="001715F4" w:rsidRDefault="00A5607C">
      <w:pPr>
        <w:spacing w:before="7" w:line="120" w:lineRule="exact"/>
        <w:rPr>
          <w:rFonts w:asciiTheme="minorHAnsi" w:hAnsiTheme="minorHAnsi" w:cstheme="minorHAnsi"/>
          <w:sz w:val="22"/>
          <w:szCs w:val="22"/>
        </w:rPr>
      </w:pPr>
    </w:p>
    <w:p w14:paraId="38C4FEBB" w14:textId="77777777" w:rsidR="00A5607C" w:rsidRPr="001715F4" w:rsidRDefault="00595FB9">
      <w:pPr>
        <w:spacing w:line="277" w:lineRule="auto"/>
        <w:ind w:left="272" w:right="1073" w:hanging="16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8E796BE">
          <v:group id="_x0000_s1174" style="position:absolute;left:0;text-align:left;margin-left:25.3pt;margin-top:12.9pt;width:11.05pt;height:44.15pt;z-index:-2041;mso-position-horizontal-relative:page" coordorigin="506,258" coordsize="221,883">
            <v:shape id="_x0000_s1176" type="#_x0000_t75" style="position:absolute;left:506;top:258;width:221;height:883">
              <v:imagedata r:id="rId13" o:title=""/>
            </v:shape>
            <v:shape id="_x0000_s1175" type="#_x0000_t75" style="position:absolute;left:617;top:258;width:110;height:883">
              <v:imagedata r:id="rId14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St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 -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ho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be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(</w:t>
      </w:r>
      <w:r w:rsidRPr="001715F4">
        <w:rPr>
          <w:rFonts w:asciiTheme="minorHAnsi" w:hAnsiTheme="minorHAnsi" w:cstheme="minorHAnsi"/>
          <w:sz w:val="22"/>
          <w:szCs w:val="22"/>
        </w:rPr>
        <w:t>pa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e)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 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pu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ua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on.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pe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 by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q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equ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popu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n, and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hen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e.</w:t>
      </w:r>
    </w:p>
    <w:p w14:paraId="786D223F" w14:textId="77777777" w:rsidR="00A5607C" w:rsidRPr="001715F4" w:rsidRDefault="00595FB9">
      <w:pPr>
        <w:spacing w:before="7" w:line="240" w:lineRule="exact"/>
        <w:ind w:left="272" w:right="38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78EC805">
          <v:group id="_x0000_s1172" style="position:absolute;left:0;text-align:left;margin-left:25.3pt;margin-top:37.9pt;width:566.5pt;height:0;z-index:-2032;mso-position-horizontal-relative:page" coordorigin="506,758" coordsize="11330,0">
            <v:shape id="_x0000_s1173" style="position:absolute;left:506;top:758;width:11330;height:0" coordorigin="506,758" coordsize="11330,0" path="m506,758r11330,e" filled="f" strokeweight=".15578mm">
              <v:path arrowok="t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ad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 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xt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vy</w:t>
      </w:r>
      <w:r w:rsidRPr="001715F4">
        <w:rPr>
          <w:rFonts w:asciiTheme="minorHAnsi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d us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s,</w:t>
      </w:r>
      <w:r w:rsidRPr="001715F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oo 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or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t</w:t>
      </w:r>
      <w:r w:rsidRPr="001715F4">
        <w:rPr>
          <w:rFonts w:asciiTheme="minorHAnsi" w:hAnsiTheme="minorHAnsi" w:cstheme="minorHAnsi"/>
          <w:sz w:val="22"/>
          <w:szCs w:val="22"/>
        </w:rPr>
        <w:t xml:space="preserve">oo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. 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n, 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0DC7D4AF" w14:textId="77777777" w:rsidR="00A5607C" w:rsidRPr="001715F4" w:rsidRDefault="00A5607C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4636F28C" w14:textId="77777777" w:rsidR="00A5607C" w:rsidRPr="001715F4" w:rsidRDefault="00595FB9">
      <w:pPr>
        <w:spacing w:before="37" w:line="240" w:lineRule="exact"/>
        <w:ind w:left="106" w:right="48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1715F4">
        <w:rPr>
          <w:rFonts w:asciiTheme="minorHAnsi" w:hAnsiTheme="minorHAnsi" w:cstheme="minorHAnsi"/>
          <w:b/>
          <w:sz w:val="22"/>
          <w:szCs w:val="22"/>
        </w:rPr>
        <w:t>ITI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LEAD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SH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P, 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S,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1715F4">
        <w:rPr>
          <w:rFonts w:asciiTheme="minorHAnsi" w:hAnsiTheme="minorHAnsi" w:cstheme="minorHAnsi"/>
          <w:b/>
          <w:sz w:val="22"/>
          <w:szCs w:val="22"/>
        </w:rPr>
        <w:t>IVI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IE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z w:val="22"/>
          <w:szCs w:val="22"/>
        </w:rPr>
        <w:t>,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UN</w:t>
      </w:r>
      <w:r w:rsidRPr="001715F4">
        <w:rPr>
          <w:rFonts w:asciiTheme="minorHAnsi" w:hAnsiTheme="minorHAnsi" w:cstheme="minorHAnsi"/>
          <w:b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ERV</w:t>
      </w:r>
      <w:r w:rsidRPr="001715F4">
        <w:rPr>
          <w:rFonts w:asciiTheme="minorHAnsi" w:hAnsiTheme="minorHAnsi" w:cstheme="minorHAnsi"/>
          <w:b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LUNTEER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RO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F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DEVELO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z w:val="22"/>
          <w:szCs w:val="22"/>
        </w:rPr>
        <w:t>ME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[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/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 hea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s]</w:t>
      </w:r>
    </w:p>
    <w:p w14:paraId="4503CECF" w14:textId="77777777" w:rsidR="00A5607C" w:rsidRPr="001715F4" w:rsidRDefault="00595FB9">
      <w:pPr>
        <w:spacing w:line="240" w:lineRule="exact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ob T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z w:val="22"/>
          <w:szCs w:val="22"/>
        </w:rPr>
        <w:t>St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                                                                             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 -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</w:p>
    <w:p w14:paraId="3E21AEE5" w14:textId="77777777" w:rsidR="00A5607C" w:rsidRPr="001715F4" w:rsidRDefault="00595FB9">
      <w:pPr>
        <w:spacing w:before="40"/>
        <w:ind w:left="272" w:right="273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3B9C4F38">
          <v:group id="_x0000_s1169" style="position:absolute;left:0;text-align:left;margin-left:25.3pt;margin-top:.25pt;width:11.05pt;height:14.75pt;z-index:-2040;mso-position-horizontal-relative:page" coordorigin="506,5" coordsize="221,295">
            <v:shape id="_x0000_s1171" type="#_x0000_t75" style="position:absolute;left:506;top:5;width:221;height:295">
              <v:imagedata r:id="rId9" o:title=""/>
            </v:shape>
            <v:shape id="_x0000_s1170" type="#_x0000_t75" style="position:absolute;left:617;top:5;width:110;height:295">
              <v:imagedata r:id="rId10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lti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 ex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 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al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and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 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pha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715F4">
        <w:rPr>
          <w:rFonts w:asciiTheme="minorHAnsi" w:hAnsiTheme="minorHAnsi" w:cstheme="minorHAnsi"/>
          <w:sz w:val="22"/>
          <w:szCs w:val="22"/>
        </w:rPr>
        <w:t>by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p)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ost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8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nt exp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. 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>pe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sho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d be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 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2D3F5CE9" w14:textId="77777777" w:rsidR="00A5607C" w:rsidRPr="001715F4" w:rsidRDefault="00595FB9">
      <w:pPr>
        <w:spacing w:before="38" w:line="259" w:lineRule="auto"/>
        <w:ind w:left="272" w:right="4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697E44B">
          <v:group id="_x0000_s1166" style="position:absolute;left:0;text-align:left;margin-left:25.3pt;margin-top:.15pt;width:11.05pt;height:29.5pt;z-index:-2039;mso-position-horizontal-relative:page" coordorigin="506,3" coordsize="221,590">
            <v:shape id="_x0000_s1168" type="#_x0000_t75" style="position:absolute;left:506;top:3;width:221;height:590">
              <v:imagedata r:id="rId15" o:title=""/>
            </v:shape>
            <v:shape id="_x0000_s1167" type="#_x0000_t75" style="position:absolute;left:617;top:3;width:110;height:590">
              <v:imagedata r:id="rId16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pict w14:anchorId="3C1DFFFE">
          <v:group id="_x0000_s1163" style="position:absolute;left:0;text-align:left;margin-left:25.3pt;margin-top:42.2pt;width:11.05pt;height:14.75pt;z-index:-2038;mso-position-horizontal-relative:page" coordorigin="506,844" coordsize="221,295">
            <v:shape id="_x0000_s1165" type="#_x0000_t75" style="position:absolute;left:506;top:844;width:221;height:295">
              <v:imagedata r:id="rId9" o:title=""/>
            </v:shape>
            <v:shape id="_x0000_s1164" type="#_x0000_t75" style="position:absolute;left:617;top:844;width:110;height:295">
              <v:imagedata r:id="rId10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Pos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s w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 sho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d be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ous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exp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s, but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not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715F4">
        <w:rPr>
          <w:rFonts w:asciiTheme="minorHAnsi" w:hAnsiTheme="minorHAnsi" w:cstheme="minorHAnsi"/>
          <w:sz w:val="22"/>
          <w:szCs w:val="22"/>
        </w:rPr>
        <w:t>nc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de bu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7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 an add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ex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on,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an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ude w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exp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not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be 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 xml:space="preserve">b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 app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o, 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dd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ex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lif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 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 work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ry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72DC28B0" w14:textId="77777777" w:rsidR="00A5607C" w:rsidRPr="001715F4" w:rsidRDefault="00595FB9">
      <w:pPr>
        <w:spacing w:before="19"/>
        <w:ind w:left="272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pha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tr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s,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hose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at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an be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ak</w:t>
      </w:r>
      <w:r w:rsidRPr="001715F4">
        <w:rPr>
          <w:rFonts w:asciiTheme="minorHAnsi" w:hAnsiTheme="minorHAnsi" w:cstheme="minorHAnsi"/>
          <w:sz w:val="22"/>
          <w:szCs w:val="22"/>
        </w:rPr>
        <w:t xml:space="preserve">en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fr</w:t>
      </w:r>
      <w:r w:rsidRPr="001715F4">
        <w:rPr>
          <w:rFonts w:asciiTheme="minorHAnsi" w:hAnsiTheme="minorHAnsi" w:cstheme="minorHAnsi"/>
          <w:sz w:val="22"/>
          <w:szCs w:val="22"/>
        </w:rPr>
        <w:t>om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one exp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 app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e.</w:t>
      </w:r>
    </w:p>
    <w:p w14:paraId="0311E42C" w14:textId="77777777" w:rsidR="00A5607C" w:rsidRPr="001715F4" w:rsidRDefault="00A5607C">
      <w:pPr>
        <w:spacing w:before="6" w:line="180" w:lineRule="exact"/>
        <w:rPr>
          <w:rFonts w:asciiTheme="minorHAnsi" w:hAnsiTheme="minorHAnsi" w:cstheme="minorHAnsi"/>
          <w:sz w:val="22"/>
          <w:szCs w:val="22"/>
        </w:rPr>
      </w:pPr>
    </w:p>
    <w:p w14:paraId="606B25C1" w14:textId="77777777" w:rsidR="00A5607C" w:rsidRPr="001715F4" w:rsidRDefault="00595FB9">
      <w:pPr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pacing w:val="2"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 xml:space="preserve">our 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(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.g. M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r, Pa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ant,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onore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,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or P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)</w:t>
      </w:r>
      <w:r w:rsidRPr="001715F4">
        <w:rPr>
          <w:rFonts w:asciiTheme="minorHAnsi" w:hAnsiTheme="minorHAnsi" w:cstheme="minorHAnsi"/>
          <w:b/>
          <w:i/>
          <w:spacing w:val="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St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 -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Mon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</w:p>
    <w:p w14:paraId="099438AF" w14:textId="77777777" w:rsidR="00A5607C" w:rsidRPr="001715F4" w:rsidRDefault="00595FB9">
      <w:pPr>
        <w:spacing w:before="40" w:line="259" w:lineRule="auto"/>
        <w:ind w:left="272" w:right="171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65F278BB">
          <v:group id="_x0000_s1160" style="position:absolute;left:0;text-align:left;margin-left:25.3pt;margin-top:.25pt;width:11.05pt;height:14.75pt;z-index:-2037;mso-position-horizontal-relative:page" coordorigin="506,5" coordsize="221,295">
            <v:shape id="_x0000_s1162" type="#_x0000_t75" style="position:absolute;left:506;top:5;width:221;height:295">
              <v:imagedata r:id="rId9" o:title=""/>
            </v:shape>
            <v:shape id="_x0000_s1161" type="#_x0000_t75" style="position:absolute;left:617;top:5;width:110;height:295">
              <v:imagedata r:id="rId10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pict w14:anchorId="220E8663">
          <v:group id="_x0000_s1157" style="position:absolute;left:0;text-align:left;margin-left:25.3pt;margin-top:27.65pt;width:11.05pt;height:14.75pt;z-index:-2036;mso-position-horizontal-relative:page" coordorigin="506,553" coordsize="221,295">
            <v:shape id="_x0000_s1159" type="#_x0000_t75" style="position:absolute;left:506;top:553;width:221;height:295">
              <v:imagedata r:id="rId9" o:title=""/>
            </v:shape>
            <v:shape id="_x0000_s1158" type="#_x0000_t75" style="position:absolute;left:617;top:553;width:110;height:295">
              <v:imagedata r:id="rId10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so be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oppo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ha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xpe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s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ho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ed, co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mm</w:t>
      </w:r>
      <w:r w:rsidRPr="001715F4">
        <w:rPr>
          <w:rFonts w:asciiTheme="minorHAnsi" w:hAnsiTheme="minorHAnsi" w:cstheme="minorHAnsi"/>
          <w:sz w:val="22"/>
          <w:szCs w:val="22"/>
        </w:rPr>
        <w:t>un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, 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op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s,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be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ons. As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d,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w w:val="44"/>
          <w:sz w:val="22"/>
          <w:szCs w:val="22"/>
        </w:rPr>
        <w:t>―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ob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w w:val="159"/>
          <w:sz w:val="22"/>
          <w:szCs w:val="22"/>
        </w:rPr>
        <w:t>‖</w:t>
      </w:r>
      <w:r w:rsidRPr="001715F4">
        <w:rPr>
          <w:rFonts w:asciiTheme="minorHAnsi" w:hAnsiTheme="minorHAnsi" w:cstheme="minorHAnsi"/>
          <w:sz w:val="22"/>
          <w:szCs w:val="22"/>
        </w:rPr>
        <w:t xml:space="preserve"> w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 p</w:t>
      </w:r>
      <w:r w:rsidRPr="001715F4">
        <w:rPr>
          <w:rFonts w:asciiTheme="minorHAnsi" w:hAnsiTheme="minorHAnsi" w:cstheme="minorHAnsi"/>
          <w:spacing w:val="6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d.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ud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end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hat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ou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sh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 a 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al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164F3458" w14:textId="77777777" w:rsidR="00A5607C" w:rsidRPr="001715F4" w:rsidRDefault="00A5607C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7797D23B" w14:textId="77777777" w:rsidR="00A5607C" w:rsidRPr="001715F4" w:rsidRDefault="00595FB9">
      <w:pPr>
        <w:spacing w:before="32"/>
        <w:ind w:left="106" w:right="54"/>
        <w:rPr>
          <w:rFonts w:asciiTheme="minorHAnsi" w:hAnsiTheme="minorHAnsi" w:cstheme="minorHAnsi"/>
          <w:sz w:val="22"/>
          <w:szCs w:val="22"/>
        </w:rPr>
        <w:sectPr w:rsidR="00A5607C" w:rsidRPr="001715F4">
          <w:footerReference w:type="default" r:id="rId17"/>
          <w:pgSz w:w="12240" w:h="15840"/>
          <w:pgMar w:top="360" w:right="120" w:bottom="0" w:left="400" w:header="0" w:footer="0" w:gutter="0"/>
          <w:cols w:space="720"/>
        </w:sectPr>
      </w:pPr>
      <w:r w:rsidRPr="001715F4">
        <w:rPr>
          <w:rFonts w:asciiTheme="minorHAnsi" w:hAnsiTheme="minorHAnsi" w:cstheme="minorHAnsi"/>
          <w:sz w:val="22"/>
          <w:szCs w:val="22"/>
        </w:rPr>
        <w:pict w14:anchorId="22463F63">
          <v:group id="_x0000_s1155" style="position:absolute;left:0;text-align:left;margin-left:25.3pt;margin-top:1.45pt;width:566.5pt;height:0;z-index:-2031;mso-position-horizontal-relative:page" coordorigin="506,29" coordsize="11330,0">
            <v:shape id="_x0000_s1156" style="position:absolute;left:506;top:29;width:11330;height:0" coordorigin="506,29" coordsize="11330,0" path="m506,29r11330,e" filled="f" strokeweight=".15578mm">
              <v:path arrowok="t"/>
            </v:shape>
            <w10:wrap anchorx="page"/>
          </v:group>
        </w:pic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1715F4">
        <w:rPr>
          <w:rFonts w:asciiTheme="minorHAnsi" w:hAnsiTheme="minorHAnsi" w:cstheme="minorHAnsi"/>
          <w:b/>
          <w:sz w:val="22"/>
          <w:szCs w:val="22"/>
        </w:rPr>
        <w:t>ITI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SK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LL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[</w:t>
      </w:r>
      <w:r w:rsidRPr="001715F4">
        <w:rPr>
          <w:rFonts w:asciiTheme="minorHAnsi" w:hAnsiTheme="minorHAnsi" w:cstheme="minorHAnsi"/>
          <w:sz w:val="22"/>
          <w:szCs w:val="22"/>
        </w:rPr>
        <w:t>Li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hat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ab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con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e.  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uc</w:t>
      </w:r>
      <w:r w:rsidRPr="001715F4">
        <w:rPr>
          <w:rFonts w:asciiTheme="minorHAnsi" w:hAnsiTheme="minorHAnsi" w:cstheme="minorHAnsi"/>
          <w:sz w:val="22"/>
          <w:szCs w:val="22"/>
        </w:rPr>
        <w:t>h as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un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on, 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nal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ou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not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ed 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but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715F4">
        <w:rPr>
          <w:rFonts w:asciiTheme="minorHAnsi" w:hAnsiTheme="minorHAnsi" w:cstheme="minorHAnsi"/>
          <w:sz w:val="22"/>
          <w:szCs w:val="22"/>
        </w:rPr>
        <w:t>sh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bo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e.]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gy: </w:t>
      </w:r>
      <w:r w:rsidRPr="001715F4">
        <w:rPr>
          <w:rFonts w:asciiTheme="minorHAnsi" w:hAnsiTheme="minorHAnsi" w:cstheme="minorHAnsi"/>
          <w:sz w:val="22"/>
          <w:szCs w:val="22"/>
        </w:rPr>
        <w:t>Try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ud</w:t>
      </w:r>
      <w:r w:rsidRPr="001715F4">
        <w:rPr>
          <w:rFonts w:asciiTheme="minorHAnsi" w:hAnsiTheme="minorHAnsi" w:cstheme="minorHAnsi"/>
          <w:sz w:val="22"/>
          <w:szCs w:val="22"/>
        </w:rPr>
        <w:t>e 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d 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be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su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ed bas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 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ude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For ex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e: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oso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e,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1715F4">
        <w:rPr>
          <w:rFonts w:asciiTheme="minorHAnsi" w:hAnsiTheme="minorHAnsi" w:cstheme="minorHAnsi"/>
          <w:sz w:val="22"/>
          <w:szCs w:val="22"/>
        </w:rPr>
        <w:t>oo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, Ex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 Po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dobe Ph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 xml:space="preserve">op.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z w:val="22"/>
          <w:szCs w:val="22"/>
        </w:rPr>
        <w:t>ang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</w:rPr>
        <w:t>age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z w:val="22"/>
          <w:szCs w:val="22"/>
        </w:rPr>
        <w:t>: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For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ex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e: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Pro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an;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no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 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Spa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sh.                                                </w:t>
      </w:r>
      <w:r w:rsidRPr="001715F4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5"/>
          <w:sz w:val="22"/>
          <w:szCs w:val="22"/>
        </w:rPr>
        <w:t>4</w:t>
      </w:r>
    </w:p>
    <w:p w14:paraId="16691F77" w14:textId="77777777" w:rsidR="00A5607C" w:rsidRPr="001715F4" w:rsidRDefault="00595FB9">
      <w:pPr>
        <w:spacing w:before="47"/>
        <w:ind w:left="1576" w:right="209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. </w:t>
      </w:r>
      <w:r w:rsidRPr="001715F4">
        <w:rPr>
          <w:rFonts w:asciiTheme="minorHAnsi" w:eastAsia="Garamond" w:hAnsiTheme="minorHAnsi" w:cstheme="minorHAnsi"/>
          <w:b/>
          <w:spacing w:val="-25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rans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er</w:t>
      </w:r>
      <w:r w:rsidRPr="001715F4">
        <w:rPr>
          <w:rFonts w:asciiTheme="minorHAnsi" w:eastAsia="Garamond" w:hAnsiTheme="minorHAnsi" w:cstheme="minorHAnsi"/>
          <w:b/>
          <w:spacing w:val="-8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ble Sk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lls &amp;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ction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39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erbs</w:t>
      </w:r>
    </w:p>
    <w:p w14:paraId="59E8DFC9" w14:textId="77777777" w:rsidR="00A5607C" w:rsidRPr="001715F4" w:rsidRDefault="00595FB9">
      <w:pPr>
        <w:spacing w:before="44"/>
        <w:ind w:left="4196" w:right="471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RABL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 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KI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5DE0DC4" w14:textId="77777777" w:rsidR="00A5607C" w:rsidRPr="001715F4" w:rsidRDefault="00595FB9">
      <w:pPr>
        <w:ind w:left="178" w:right="816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Tr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ble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ls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that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 be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ppli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 in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multi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le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k set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ings.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po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ng them,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add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to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6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that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fic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yo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int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fi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ld, by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ovid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x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mpl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w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 h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ve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fully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them in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our</w:t>
      </w:r>
    </w:p>
    <w:p w14:paraId="42C2F9AF" w14:textId="77777777" w:rsidR="00A5607C" w:rsidRPr="001715F4" w:rsidRDefault="00595FB9">
      <w:pPr>
        <w:spacing w:line="240" w:lineRule="exact"/>
        <w:ind w:left="178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footerReference w:type="default" r:id="rId18"/>
          <w:pgSz w:w="12240" w:h="15840"/>
          <w:pgMar w:top="300" w:right="80" w:bottom="0" w:left="600" w:header="0" w:footer="0" w:gutter="0"/>
          <w:cols w:space="720"/>
        </w:sectPr>
      </w:pPr>
      <w:r w:rsidRPr="001715F4">
        <w:rPr>
          <w:rFonts w:asciiTheme="minorHAnsi" w:eastAsia="Garamond" w:hAnsiTheme="minorHAnsi" w:cstheme="minorHAnsi"/>
          <w:sz w:val="22"/>
          <w:szCs w:val="22"/>
        </w:rPr>
        <w:t>bull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acc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ompli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tem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ome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x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mpl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ble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lude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follo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ing:</w:t>
      </w:r>
    </w:p>
    <w:p w14:paraId="4CF1947A" w14:textId="77777777" w:rsidR="00A5607C" w:rsidRPr="001715F4" w:rsidRDefault="00A5607C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6AD9E75B" w14:textId="77777777" w:rsidR="00A5607C" w:rsidRPr="001715F4" w:rsidRDefault="00595FB9">
      <w:pPr>
        <w:ind w:left="142" w:right="-47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CAL</w:t>
      </w:r>
    </w:p>
    <w:p w14:paraId="448D827F" w14:textId="77777777" w:rsidR="00A5607C" w:rsidRPr="001715F4" w:rsidRDefault="00595FB9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03D42678" w14:textId="77777777" w:rsidR="00A5607C" w:rsidRPr="001715F4" w:rsidRDefault="00595FB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VE</w:t>
      </w:r>
    </w:p>
    <w:p w14:paraId="7CD48562" w14:textId="77777777" w:rsidR="00A5607C" w:rsidRPr="001715F4" w:rsidRDefault="00595FB9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000DFEDC" w14:textId="77777777" w:rsidR="00A5607C" w:rsidRPr="001715F4" w:rsidRDefault="00595FB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BFA6E03">
          <v:shapetype id="_x0000_t202" coordsize="21600,21600" o:spt="202" path="m,l,21600r21600,l21600,xe">
            <v:stroke joinstyle="miter"/>
            <v:path gradientshapeok="t" o:connecttype="rect"/>
          </v:shapetype>
          <v:shape id="_x0000_s1154" type="#_x0000_t202" style="position:absolute;margin-left:35.1pt;margin-top:115.3pt;width:536.95pt;height:107.6pt;z-index:-2029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507"/>
                    <w:gridCol w:w="1735"/>
                    <w:gridCol w:w="2043"/>
                    <w:gridCol w:w="1972"/>
                    <w:gridCol w:w="1899"/>
                    <w:gridCol w:w="1584"/>
                  </w:tblGrid>
                  <w:tr w:rsidR="00A5607C" w14:paraId="4A32F8C2" w14:textId="77777777">
                    <w:trPr>
                      <w:trHeight w:hRule="exact" w:val="2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74B634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ke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7EC56D" w14:textId="77777777" w:rsidR="00A5607C" w:rsidRDefault="00595FB9">
                        <w:pPr>
                          <w:spacing w:before="23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igni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68CCF3" w14:textId="77777777" w:rsidR="00A5607C" w:rsidRDefault="00595FB9">
                        <w:pPr>
                          <w:spacing w:before="23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8B64C2" w14:textId="77777777" w:rsidR="00A5607C" w:rsidRDefault="00595FB9">
                        <w:pPr>
                          <w:spacing w:before="33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A5688E" w14:textId="77777777" w:rsidR="00A5607C" w:rsidRDefault="00595FB9">
                        <w:pPr>
                          <w:spacing w:line="18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FA8CFA6" w14:textId="77777777" w:rsidR="00A5607C" w:rsidRDefault="00595FB9">
                        <w:pPr>
                          <w:spacing w:line="18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1949BF86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7E0212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222CFB" w14:textId="77777777" w:rsidR="00A5607C" w:rsidRDefault="00595FB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2454C0" w14:textId="77777777" w:rsidR="00A5607C" w:rsidRDefault="00595FB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D43319" w14:textId="77777777" w:rsidR="00A5607C" w:rsidRDefault="00595FB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ulti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B92EC1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4398CE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5E3CBADD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45435C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535F0EF" w14:textId="77777777" w:rsidR="00A5607C" w:rsidRDefault="00595FB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68CE27" w14:textId="77777777" w:rsidR="00A5607C" w:rsidRDefault="00595FB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B97307" w14:textId="77777777" w:rsidR="00A5607C" w:rsidRDefault="00595FB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7EAA9D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63FF0E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4A5837B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D9A28D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3DD522" w14:textId="77777777" w:rsidR="00A5607C" w:rsidRDefault="00595FB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26785A" w14:textId="77777777" w:rsidR="00A5607C" w:rsidRDefault="00595FB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E41054" w14:textId="77777777" w:rsidR="00A5607C" w:rsidRDefault="00595FB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753351E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298820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437199D3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5E970A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D52484" w14:textId="77777777" w:rsidR="00A5607C" w:rsidRDefault="00595FB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E6932C" w14:textId="77777777" w:rsidR="00A5607C" w:rsidRDefault="00595FB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A8FA2A" w14:textId="77777777" w:rsidR="00A5607C" w:rsidRDefault="00595FB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0920EC6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4DA2F6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3D9B1FE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27010D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6041EB" w14:textId="77777777" w:rsidR="00A5607C" w:rsidRDefault="00595FB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CD80F5" w14:textId="77777777" w:rsidR="00A5607C" w:rsidRDefault="00595FB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D8ED68" w14:textId="77777777" w:rsidR="00A5607C" w:rsidRDefault="00595FB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185D4F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C0982E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4CE81FD2" w14:textId="77777777">
                    <w:trPr>
                      <w:trHeight w:hRule="exact" w:val="202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240996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Filing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906E1A" w14:textId="77777777" w:rsidR="00A5607C" w:rsidRDefault="00595FB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DC8E2C" w14:textId="77777777" w:rsidR="00A5607C" w:rsidRDefault="00595FB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471DB3" w14:textId="77777777" w:rsidR="00A5607C" w:rsidRDefault="00595FB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4B55A3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21207C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2C8A30E9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198EFD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8F2F43" w14:textId="77777777" w:rsidR="00A5607C" w:rsidRDefault="00595FB9">
                        <w:pPr>
                          <w:spacing w:before="9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31515C0" w14:textId="77777777" w:rsidR="00A5607C" w:rsidRDefault="00595FB9">
                        <w:pPr>
                          <w:spacing w:before="9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F04A55" w14:textId="77777777" w:rsidR="00A5607C" w:rsidRDefault="00595FB9">
                        <w:pPr>
                          <w:spacing w:before="18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spon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-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6061B7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918439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493B3070" w14:textId="77777777">
                    <w:trPr>
                      <w:trHeight w:hRule="exact" w:val="203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8328F2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EC69EA2" w14:textId="77777777" w:rsidR="00A5607C" w:rsidRDefault="00595FB9">
                        <w:pPr>
                          <w:spacing w:before="10" w:line="180" w:lineRule="exact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C09B13" w14:textId="77777777" w:rsidR="00A5607C" w:rsidRDefault="00595FB9">
                        <w:pPr>
                          <w:spacing w:before="10" w:line="180" w:lineRule="exact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09E2CB" w14:textId="77777777" w:rsidR="00A5607C" w:rsidRDefault="00595FB9">
                        <w:pPr>
                          <w:spacing w:before="20" w:line="180" w:lineRule="exact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-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4E7D1B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225C49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  <w:tr w:rsidR="00A5607C" w14:paraId="6EFD58C3" w14:textId="77777777">
                    <w:trPr>
                      <w:trHeight w:hRule="exact" w:val="316"/>
                    </w:trPr>
                    <w:tc>
                      <w:tcPr>
                        <w:tcW w:w="150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BE234F" w14:textId="77777777" w:rsidR="00A5607C" w:rsidRDefault="00595FB9">
                        <w:pPr>
                          <w:spacing w:line="16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rd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 xml:space="preserve"> 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73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5D79BF" w14:textId="77777777" w:rsidR="00A5607C" w:rsidRDefault="00595FB9">
                        <w:pPr>
                          <w:spacing w:before="9"/>
                          <w:ind w:left="28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Vi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204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146B88" w14:textId="77777777" w:rsidR="00A5607C" w:rsidRDefault="00595FB9">
                        <w:pPr>
                          <w:spacing w:before="9"/>
                          <w:ind w:left="59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9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6DFD66" w14:textId="77777777" w:rsidR="00A5607C" w:rsidRDefault="00595FB9">
                        <w:pPr>
                          <w:spacing w:before="18"/>
                          <w:ind w:left="53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9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89F0659" w14:textId="77777777" w:rsidR="00A5607C" w:rsidRDefault="00595FB9">
                        <w:pPr>
                          <w:spacing w:line="160" w:lineRule="exact"/>
                          <w:ind w:left="525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Sy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584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C36B70" w14:textId="77777777" w:rsidR="00A5607C" w:rsidRDefault="00595FB9">
                        <w:pPr>
                          <w:spacing w:line="160" w:lineRule="exact"/>
                          <w:ind w:left="427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Stim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</w:tr>
                </w:tbl>
                <w:p w14:paraId="08433012" w14:textId="77777777" w:rsidR="00A5607C" w:rsidRDefault="00A5607C"/>
              </w:txbxContent>
            </v:textbox>
            <w10:wrap anchorx="page" anchory="page"/>
          </v:shape>
        </w:pic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HU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AN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ELAT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3F6F3F2" w14:textId="77777777" w:rsidR="00A5607C" w:rsidRPr="001715F4" w:rsidRDefault="00595FB9">
      <w:pPr>
        <w:spacing w:line="22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23F96355" w14:textId="77777777" w:rsidR="00A5607C" w:rsidRPr="001715F4" w:rsidRDefault="00595FB9">
      <w:pPr>
        <w:spacing w:line="180" w:lineRule="exact"/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PUB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LI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ELA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316481E1" w14:textId="77777777" w:rsidR="00A5607C" w:rsidRPr="001715F4" w:rsidRDefault="00595FB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77D771F2" w14:textId="77777777" w:rsidR="00A5607C" w:rsidRPr="001715F4" w:rsidRDefault="00595FB9">
      <w:pPr>
        <w:ind w:right="-47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CH</w:t>
      </w:r>
    </w:p>
    <w:p w14:paraId="1F3B4F9F" w14:textId="77777777" w:rsidR="00A5607C" w:rsidRPr="001715F4" w:rsidRDefault="00595FB9">
      <w:pPr>
        <w:spacing w:line="16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416A403B" w14:textId="77777777" w:rsidR="00A5607C" w:rsidRPr="001715F4" w:rsidRDefault="00595FB9">
      <w:pPr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80" w:bottom="280" w:left="600" w:header="720" w:footer="720" w:gutter="0"/>
          <w:cols w:num="6" w:space="720" w:equalWidth="0">
            <w:col w:w="1058" w:space="836"/>
            <w:col w:w="936" w:space="1109"/>
            <w:col w:w="1839" w:space="144"/>
            <w:col w:w="1788" w:space="173"/>
            <w:col w:w="991" w:space="810"/>
            <w:col w:w="1876"/>
          </w:cols>
        </w:sectPr>
      </w:pP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AINING</w:t>
      </w:r>
    </w:p>
    <w:p w14:paraId="242EFD7D" w14:textId="77777777" w:rsidR="00A5607C" w:rsidRPr="001715F4" w:rsidRDefault="00A5607C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39BF6706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E01702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DFB304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1E39412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2B43482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4F1B05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CC66B5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D0A11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4C7FF9F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7A6619C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4FB7842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80" w:bottom="280" w:left="600" w:header="720" w:footer="720" w:gutter="0"/>
          <w:cols w:space="720"/>
        </w:sectPr>
      </w:pPr>
    </w:p>
    <w:p w14:paraId="4E416CF8" w14:textId="77777777" w:rsidR="00A5607C" w:rsidRPr="001715F4" w:rsidRDefault="00595FB9">
      <w:pPr>
        <w:spacing w:before="47"/>
        <w:ind w:left="142" w:right="-3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515B5A02">
          <v:group id="_x0000_s1152" style="position:absolute;left:0;text-align:left;margin-left:36pt;margin-top:119.15pt;width:540pt;height:0;z-index:-2030;mso-position-horizontal-relative:page" coordorigin="720,2383" coordsize="10800,0">
            <v:shape id="_x0000_s1153" style="position:absolute;left:720;top:2383;width:10800;height:0" coordorigin="720,2383" coordsize="10800,0" path="m720,2383r10800,e" filled="f">
              <v:path arrowok="t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sz w:val="22"/>
          <w:szCs w:val="22"/>
        </w:rPr>
        <w:t>Editi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xp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enc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Prom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Sp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Tr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ans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3EFE3CA3" w14:textId="77777777" w:rsidR="00A5607C" w:rsidRPr="001715F4" w:rsidRDefault="00595FB9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3A690B30" w14:textId="77777777" w:rsidR="00A5607C" w:rsidRPr="001715F4" w:rsidRDefault="00595FB9">
      <w:pPr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cco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mi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Al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loca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Au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B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nc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ul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Pro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jec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6ADEFF56" w14:textId="77777777" w:rsidR="00A5607C" w:rsidRPr="001715F4" w:rsidRDefault="00595FB9">
      <w:pPr>
        <w:spacing w:before="8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ons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ulti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oo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De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Dir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va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Le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Ne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Pl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07F66A5A" w14:textId="77777777" w:rsidR="00A5607C" w:rsidRPr="001715F4" w:rsidRDefault="00595FB9">
      <w:pPr>
        <w:spacing w:before="93"/>
        <w:ind w:right="-3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zi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Di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nos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xa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mi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xec</w:t>
      </w:r>
      <w:r w:rsidRPr="001715F4">
        <w:rPr>
          <w:rFonts w:asciiTheme="minorHAnsi" w:eastAsia="Garamond" w:hAnsiTheme="minorHAnsi" w:cstheme="minorHAnsi"/>
          <w:sz w:val="22"/>
          <w:szCs w:val="22"/>
        </w:rPr>
        <w:t>uti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Pl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an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Pro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aso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iz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35AA596" w14:textId="77777777" w:rsidR="00A5607C" w:rsidRPr="001715F4" w:rsidRDefault="00595FB9">
      <w:pPr>
        <w:spacing w:before="42"/>
        <w:ind w:right="2690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80" w:bottom="280" w:left="600" w:header="720" w:footer="720" w:gutter="0"/>
          <w:cols w:num="5" w:space="720" w:equalWidth="0">
            <w:col w:w="976" w:space="918"/>
            <w:col w:w="991" w:space="1055"/>
            <w:col w:w="1118" w:space="865"/>
            <w:col w:w="856" w:space="1105"/>
            <w:col w:w="3676"/>
          </w:cols>
        </w:sect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ju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Al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sse</w:t>
      </w:r>
      <w:r w:rsidRPr="001715F4">
        <w:rPr>
          <w:rFonts w:asciiTheme="minorHAnsi" w:eastAsia="Garamond" w:hAnsiTheme="minorHAnsi" w:cstheme="minorHAnsi"/>
          <w:sz w:val="22"/>
          <w:szCs w:val="22"/>
        </w:rPr>
        <w:t>mb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Dr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ft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nee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bse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Progr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 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</w:p>
    <w:p w14:paraId="178F2963" w14:textId="77777777" w:rsidR="00A5607C" w:rsidRPr="001715F4" w:rsidRDefault="00A5607C">
      <w:pPr>
        <w:spacing w:before="4" w:line="240" w:lineRule="exact"/>
        <w:rPr>
          <w:rFonts w:asciiTheme="minorHAnsi" w:hAnsiTheme="minorHAnsi" w:cstheme="minorHAnsi"/>
          <w:sz w:val="22"/>
          <w:szCs w:val="22"/>
        </w:rPr>
      </w:pPr>
    </w:p>
    <w:p w14:paraId="6A336FC9" w14:textId="77777777" w:rsidR="00A5607C" w:rsidRPr="001715F4" w:rsidRDefault="00595FB9">
      <w:pPr>
        <w:spacing w:before="39"/>
        <w:ind w:left="4652" w:right="5170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ACTI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RB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</w:p>
    <w:p w14:paraId="52547465" w14:textId="77777777" w:rsidR="00A5607C" w:rsidRPr="001715F4" w:rsidRDefault="00595FB9">
      <w:pPr>
        <w:ind w:left="178" w:right="778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80" w:bottom="280" w:left="600" w:header="720" w:footer="720" w:gutter="0"/>
          <w:cols w:space="720"/>
        </w:sectPr>
      </w:pPr>
      <w:r w:rsidRPr="001715F4">
        <w:rPr>
          <w:rFonts w:asciiTheme="minorHAnsi" w:hAnsiTheme="minorHAnsi" w:cstheme="minorHAnsi"/>
          <w:sz w:val="22"/>
          <w:szCs w:val="22"/>
        </w:rPr>
        <w:pict w14:anchorId="3898CE60">
          <v:shape id="_x0000_s1151" type="#_x0000_t202" style="position:absolute;left:0;text-align:left;margin-left:36.9pt;margin-top:36.75pt;width:565.35pt;height:374.15pt;z-index:-2028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1475"/>
                    <w:gridCol w:w="1767"/>
                    <w:gridCol w:w="1765"/>
                    <w:gridCol w:w="1820"/>
                    <w:gridCol w:w="1840"/>
                    <w:gridCol w:w="1887"/>
                    <w:gridCol w:w="753"/>
                  </w:tblGrid>
                  <w:tr w:rsidR="00A5607C" w14:paraId="51553876" w14:textId="77777777">
                    <w:trPr>
                      <w:trHeight w:hRule="exact" w:val="288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728CAD" w14:textId="77777777" w:rsidR="00A5607C" w:rsidRDefault="00595FB9">
                        <w:pPr>
                          <w:spacing w:before="79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8B89F6" w14:textId="77777777" w:rsidR="00A5607C" w:rsidRDefault="00595FB9">
                        <w:pPr>
                          <w:spacing w:before="79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387649" w14:textId="77777777" w:rsidR="00A5607C" w:rsidRDefault="00595FB9">
                        <w:pPr>
                          <w:spacing w:before="79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1EB924" w14:textId="77777777" w:rsidR="00A5607C" w:rsidRDefault="00595FB9">
                        <w:pPr>
                          <w:spacing w:before="79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B18620" w14:textId="77777777" w:rsidR="00A5607C" w:rsidRDefault="00595FB9">
                        <w:pPr>
                          <w:spacing w:before="79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73509E" w14:textId="77777777" w:rsidR="00A5607C" w:rsidRDefault="00595FB9">
                        <w:pPr>
                          <w:spacing w:before="79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sz w:val="18"/>
                            <w:szCs w:val="18"/>
                          </w:rPr>
                          <w:t>S</w:t>
                        </w:r>
                      </w:p>
                    </w:tc>
                    <w:tc>
                      <w:tcPr>
                        <w:tcW w:w="753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14:paraId="0CE892D2" w14:textId="77777777" w:rsidR="00A5607C" w:rsidRDefault="00A5607C"/>
                    </w:tc>
                  </w:tr>
                  <w:tr w:rsidR="00A5607C" w14:paraId="577F959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63ED38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905BD5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1FAFBA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A55900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54142A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966DD1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3FFCD9C" w14:textId="77777777" w:rsidR="00A5607C" w:rsidRDefault="00A5607C"/>
                    </w:tc>
                  </w:tr>
                  <w:tr w:rsidR="00A5607C" w14:paraId="0832DFDA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49B8DDD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E9E2B5A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F21441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FFE57F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13F17C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23EC4D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22D200A" w14:textId="77777777" w:rsidR="00A5607C" w:rsidRDefault="00A5607C"/>
                    </w:tc>
                  </w:tr>
                  <w:tr w:rsidR="00A5607C" w14:paraId="6E90A29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C254DC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3E4B46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DA7D9E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11F149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626405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A4003C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3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7A9F7B5" w14:textId="77777777" w:rsidR="00A5607C" w:rsidRDefault="00A5607C"/>
                    </w:tc>
                  </w:tr>
                  <w:tr w:rsidR="00A5607C" w14:paraId="62A2F90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DBB1BEE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ju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2B4A9C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DDA11A5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xpe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E3D203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FCACA8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7894A1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7EAB808" w14:textId="77777777" w:rsidR="00A5607C" w:rsidRDefault="00A5607C"/>
                    </w:tc>
                  </w:tr>
                  <w:tr w:rsidR="00A5607C" w14:paraId="7875F9F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1394203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CA64236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146D249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F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4FDE4A2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L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38D179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DC90441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3B52C6C" w14:textId="77777777" w:rsidR="00A5607C" w:rsidRDefault="00A5607C"/>
                    </w:tc>
                  </w:tr>
                  <w:tr w:rsidR="00A5607C" w14:paraId="1F6D05FF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040EB6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B5581F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F028EB5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0296987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C24D96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2762E9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 xml:space="preserve">Set 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E0A6261" w14:textId="77777777" w:rsidR="00A5607C" w:rsidRDefault="00A5607C"/>
                    </w:tc>
                  </w:tr>
                  <w:tr w:rsidR="00A5607C" w14:paraId="7F01D14E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8BCAB3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EBFE4E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87E8E8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9FEB56B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8298FF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Produ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344148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Simp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BB94E69" w14:textId="77777777" w:rsidR="00A5607C" w:rsidRDefault="00A5607C"/>
                    </w:tc>
                  </w:tr>
                  <w:tr w:rsidR="00A5607C" w14:paraId="10F2BE58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C7A243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Alt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A8A0CF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2DEF15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Filled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39AFDA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1C1304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124B9B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5EB5A44" w14:textId="77777777" w:rsidR="00A5607C" w:rsidRDefault="00A5607C"/>
                    </w:tc>
                  </w:tr>
                  <w:tr w:rsidR="00A5607C" w14:paraId="0FD12AF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7CEF10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y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2EC2264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F0072F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505A09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9ADB72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E16587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800BFF7" w14:textId="77777777" w:rsidR="00A5607C" w:rsidRDefault="00A5607C"/>
                    </w:tc>
                  </w:tr>
                  <w:tr w:rsidR="00A5607C" w14:paraId="2AAB5AAD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66B17F4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82E8FF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31540D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72799F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B0AF31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3DA9E4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0AB676B" w14:textId="77777777" w:rsidR="00A5607C" w:rsidRDefault="00A5607C"/>
                    </w:tc>
                  </w:tr>
                  <w:tr w:rsidR="00A5607C" w14:paraId="40ABE8C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AC25A6B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Arr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137DDB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FD0233C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EE4851E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M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FD3C550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Pro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4559D1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19372E6" w14:textId="77777777" w:rsidR="00A5607C" w:rsidRDefault="00A5607C"/>
                    </w:tc>
                  </w:tr>
                  <w:tr w:rsidR="00A5607C" w14:paraId="583D7D6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E0ED512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10C9CA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11A1157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1810F8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4FD62E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Pur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FD8859D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08ACF3F" w14:textId="77777777" w:rsidR="00A5607C" w:rsidRDefault="00A5607C"/>
                    </w:tc>
                  </w:tr>
                  <w:tr w:rsidR="00A5607C" w14:paraId="29022F3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019AC2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sses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9AEE5A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4B6BF6C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G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1DA6C13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70E693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R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D4A6ECA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mli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B892FFA" w14:textId="77777777" w:rsidR="00A5607C" w:rsidRDefault="00A5607C"/>
                    </w:tc>
                  </w:tr>
                  <w:tr w:rsidR="00A5607C" w14:paraId="3B5EAF3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3D9F698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Au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D60619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B4E7F8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33C460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uf</w:t>
                        </w:r>
                        <w:r>
                          <w:rPr>
                            <w:rFonts w:ascii="Garamond" w:eastAsia="Garamond" w:hAnsi="Garamond" w:cs="Garamond"/>
                            <w:spacing w:val="-2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40161F4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17A7A2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A86AB19" w14:textId="77777777" w:rsidR="00A5607C" w:rsidRDefault="00A5607C"/>
                    </w:tc>
                  </w:tr>
                  <w:tr w:rsidR="00A5607C" w14:paraId="2ABF864D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753969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B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E2835DB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Demo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7A6DBB1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46D391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32F3959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7AC60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325CBCB0" w14:textId="77777777" w:rsidR="00A5607C" w:rsidRDefault="00A5607C"/>
                    </w:tc>
                  </w:tr>
                  <w:tr w:rsidR="00A5607C" w14:paraId="26E7959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901410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5E665C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8981E7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8497AC0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5F6DDA9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AA261ED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293B083" w14:textId="77777777" w:rsidR="00A5607C" w:rsidRDefault="00A5607C"/>
                    </w:tc>
                  </w:tr>
                  <w:tr w:rsidR="00A5607C" w14:paraId="7DE4DEA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6383F9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CABC6E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AB7AB0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Grew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8E8AA8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6A04E8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74B02C3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53B5BB72" w14:textId="77777777" w:rsidR="00A5607C" w:rsidRDefault="00A5607C"/>
                    </w:tc>
                  </w:tr>
                  <w:tr w:rsidR="00A5607C" w14:paraId="4F028051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03D94A3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Built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7C1C6F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Determi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5BCBC1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DA48781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tor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BEF11E9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D8F24BD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7811B56" w14:textId="77777777" w:rsidR="00A5607C" w:rsidRDefault="00A5607C"/>
                    </w:tc>
                  </w:tr>
                  <w:tr w:rsidR="00A5607C" w14:paraId="122AA773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01879B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C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BC1988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A2C302D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H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4109EA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260824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ruit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12EE0B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D431933" w14:textId="77777777" w:rsidR="00A5607C" w:rsidRDefault="00A5607C"/>
                    </w:tc>
                  </w:tr>
                  <w:tr w:rsidR="00A5607C" w14:paraId="1F6D6B2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966AC3D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EA623F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C7ECAB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4CF3788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C924D53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ign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3AD38CE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768ED89" w14:textId="77777777" w:rsidR="00A5607C" w:rsidRDefault="00A5607C"/>
                    </w:tc>
                  </w:tr>
                  <w:tr w:rsidR="00A5607C" w14:paraId="7AD3962D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3B55EFC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09C7E2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45F6E1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1CDE0B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7F30B4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7C21AA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1A243A0C" w14:textId="77777777" w:rsidR="00A5607C" w:rsidRDefault="00A5607C"/>
                    </w:tc>
                  </w:tr>
                  <w:tr w:rsidR="00A5607C" w14:paraId="47EF144B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23548EA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13B098E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EA708B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Hir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CEC43F6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EF80870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rred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C688E5A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k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229C81E" w14:textId="77777777" w:rsidR="00A5607C" w:rsidRDefault="00A5607C"/>
                    </w:tc>
                  </w:tr>
                  <w:tr w:rsidR="00A5607C" w14:paraId="5605D3E4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EA6294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D49FBB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00AC37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I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DB8761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E5866E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Remov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B62FCE8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F8D2D0B" w14:textId="77777777" w:rsidR="00A5607C" w:rsidRDefault="00A5607C"/>
                    </w:tc>
                  </w:tr>
                  <w:tr w:rsidR="00A5607C" w14:paraId="7E6BC48E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9EA3F3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ass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047E1D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66FA65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A0E90F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9199B5F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66A6AD2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7B90D5EC" w14:textId="77777777" w:rsidR="00A5607C" w:rsidRDefault="00A5607C"/>
                    </w:tc>
                  </w:tr>
                  <w:tr w:rsidR="00A5607C" w14:paraId="7056804A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7606550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oache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1B6CEE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Doub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F2EA925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1BE39B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O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F79232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8B03666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B239D4E" w14:textId="77777777" w:rsidR="00A5607C" w:rsidRDefault="00A5607C"/>
                    </w:tc>
                  </w:tr>
                  <w:tr w:rsidR="00A5607C" w14:paraId="390796F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184979C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6B917E9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5D7101F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692643B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1C05A6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3117F75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b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153704A" w14:textId="77777777" w:rsidR="00A5607C" w:rsidRDefault="00A5607C"/>
                    </w:tc>
                  </w:tr>
                  <w:tr w:rsidR="00A5607C" w14:paraId="6BFD81F5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337FBB0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mb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ine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F8D57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E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09E2CED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F2E76A3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48A0C54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es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07C66F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U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8547AF2" w14:textId="77777777" w:rsidR="00A5607C" w:rsidRDefault="00A5607C"/>
                    </w:tc>
                  </w:tr>
                  <w:tr w:rsidR="00A5607C" w14:paraId="39C172A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76F915B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m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284BEB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Edit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AF53397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ease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BC8EAB0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ches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5E0630B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he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444F46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3A205B3" w14:textId="77777777" w:rsidR="00A5607C" w:rsidRDefault="00A5607C"/>
                    </w:tc>
                  </w:tr>
                  <w:tr w:rsidR="00A5607C" w14:paraId="60B0773C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D5752B8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0D3A95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imi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8D2285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9723197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E54F8F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42A1BC2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4E77B03A" w14:textId="77777777" w:rsidR="00A5607C" w:rsidRDefault="00A5607C"/>
                    </w:tc>
                  </w:tr>
                  <w:tr w:rsidR="00A5607C" w14:paraId="5B3C16C1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DB34A7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07FCE2D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2155037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B32CD6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2CC0C4C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009181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V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5DAF029" w14:textId="77777777" w:rsidR="00A5607C" w:rsidRDefault="00A5607C"/>
                    </w:tc>
                  </w:tr>
                  <w:tr w:rsidR="00A5607C" w14:paraId="258F895B" w14:textId="77777777">
                    <w:trPr>
                      <w:trHeight w:hRule="exact" w:val="202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41DD5B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mpu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D5AD79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nee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86CC463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iti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FB6E41A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rigi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59A6FF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mp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868272E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0EB3DF70" w14:textId="77777777" w:rsidR="00A5607C" w:rsidRDefault="00A5607C"/>
                    </w:tc>
                  </w:tr>
                  <w:tr w:rsidR="00A5607C" w14:paraId="3A161620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952E58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C1FA7FC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nh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nce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357C22FF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nspec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657702B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377122B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A00A880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W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664D2F22" w14:textId="77777777" w:rsidR="00A5607C" w:rsidRDefault="00A5607C"/>
                    </w:tc>
                  </w:tr>
                  <w:tr w:rsidR="00A5607C" w14:paraId="11B78176" w14:textId="77777777">
                    <w:trPr>
                      <w:trHeight w:hRule="exact" w:val="203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C5B9D3E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on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g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1AC48A2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ur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96B6B76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le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0643F8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b/>
                            <w:position w:val="1"/>
                            <w:sz w:val="18"/>
                            <w:szCs w:val="18"/>
                          </w:rPr>
                          <w:t>P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6A3A1E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se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444D25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We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igh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position w:val="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position w:val="1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right w:val="nil"/>
                        </w:tcBorders>
                      </w:tcPr>
                      <w:p w14:paraId="2550396B" w14:textId="77777777" w:rsidR="00A5607C" w:rsidRDefault="00A5607C"/>
                    </w:tc>
                  </w:tr>
                  <w:tr w:rsidR="00A5607C" w14:paraId="7F0223ED" w14:textId="77777777">
                    <w:trPr>
                      <w:trHeight w:hRule="exact" w:val="181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7EE3933" w14:textId="77777777" w:rsidR="00A5607C" w:rsidRDefault="00595FB9">
                        <w:pPr>
                          <w:spacing w:line="180" w:lineRule="exact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152F3F" w14:textId="77777777" w:rsidR="00A5607C" w:rsidRDefault="00595FB9">
                        <w:pPr>
                          <w:spacing w:line="180" w:lineRule="exact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ab</w:t>
                        </w:r>
                        <w:r>
                          <w:rPr>
                            <w:rFonts w:ascii="Garamond" w:eastAsia="Garamond" w:hAnsi="Garamond" w:cs="Garamond"/>
                            <w:spacing w:val="2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she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5CC255EF" w14:textId="77777777" w:rsidR="00A5607C" w:rsidRDefault="00595FB9">
                        <w:pPr>
                          <w:spacing w:line="180" w:lineRule="exact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tit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6787B2" w14:textId="77777777" w:rsidR="00A5607C" w:rsidRDefault="00595FB9">
                        <w:pPr>
                          <w:spacing w:line="180" w:lineRule="exact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rf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rmed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CCD7148" w14:textId="77777777" w:rsidR="00A5607C" w:rsidRDefault="00595FB9">
                        <w:pPr>
                          <w:spacing w:line="180" w:lineRule="exact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v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it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l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z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07FCB26" w14:textId="77777777" w:rsidR="00A5607C" w:rsidRDefault="00595FB9">
                        <w:pPr>
                          <w:spacing w:line="180" w:lineRule="exact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ir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753" w:type="dxa"/>
                        <w:vMerge/>
                        <w:tcBorders>
                          <w:left w:val="nil"/>
                          <w:bottom w:val="nil"/>
                          <w:right w:val="nil"/>
                        </w:tcBorders>
                      </w:tcPr>
                      <w:p w14:paraId="61A12B2C" w14:textId="77777777" w:rsidR="00A5607C" w:rsidRDefault="00A5607C"/>
                    </w:tc>
                  </w:tr>
                  <w:tr w:rsidR="00A5607C" w14:paraId="2414C1D2" w14:textId="77777777">
                    <w:trPr>
                      <w:trHeight w:hRule="exact" w:val="330"/>
                    </w:trPr>
                    <w:tc>
                      <w:tcPr>
                        <w:tcW w:w="14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0293F59" w14:textId="77777777" w:rsidR="00A5607C" w:rsidRDefault="00595FB9">
                        <w:pPr>
                          <w:spacing w:before="14"/>
                          <w:ind w:left="40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ons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7003BD" w14:textId="77777777" w:rsidR="00A5607C" w:rsidRDefault="00595FB9">
                        <w:pPr>
                          <w:spacing w:before="14"/>
                          <w:ind w:left="366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tim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7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94C2B4B" w14:textId="77777777" w:rsidR="00A5607C" w:rsidRDefault="00595FB9">
                        <w:pPr>
                          <w:spacing w:before="14"/>
                          <w:ind w:left="399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I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ns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tr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c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ted</w:t>
                        </w:r>
                      </w:p>
                    </w:tc>
                    <w:tc>
                      <w:tcPr>
                        <w:tcW w:w="182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7A25E0F1" w14:textId="77777777" w:rsidR="00A5607C" w:rsidRDefault="00595FB9">
                        <w:pPr>
                          <w:spacing w:before="14"/>
                          <w:ind w:left="43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P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s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u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a</w:t>
                        </w:r>
                        <w:r>
                          <w:rPr>
                            <w:rFonts w:ascii="Garamond" w:eastAsia="Garamond" w:hAnsi="Garamond" w:cs="Garamond"/>
                            <w:spacing w:val="1"/>
                            <w:sz w:val="18"/>
                            <w:szCs w:val="18"/>
                          </w:rPr>
                          <w:t>d</w:t>
                        </w: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e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d</w:t>
                        </w:r>
                      </w:p>
                    </w:tc>
                    <w:tc>
                      <w:tcPr>
                        <w:tcW w:w="18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A3371C4" w14:textId="77777777" w:rsidR="00A5607C" w:rsidRDefault="00595FB9">
                        <w:pPr>
                          <w:spacing w:before="14"/>
                          <w:ind w:left="41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Routed</w:t>
                        </w:r>
                      </w:p>
                    </w:tc>
                    <w:tc>
                      <w:tcPr>
                        <w:tcW w:w="188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2A03B8D" w14:textId="77777777" w:rsidR="00A5607C" w:rsidRDefault="00595FB9">
                        <w:pPr>
                          <w:spacing w:before="14"/>
                          <w:ind w:left="374"/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aramond" w:eastAsia="Garamond" w:hAnsi="Garamond" w:cs="Garamond"/>
                            <w:spacing w:val="-1"/>
                            <w:sz w:val="18"/>
                            <w:szCs w:val="18"/>
                          </w:rPr>
                          <w:t>Wo</w:t>
                        </w:r>
                        <w:r>
                          <w:rPr>
                            <w:rFonts w:ascii="Garamond" w:eastAsia="Garamond" w:hAnsi="Garamond" w:cs="Garamond"/>
                            <w:sz w:val="18"/>
                            <w:szCs w:val="18"/>
                          </w:rPr>
                          <w:t>n</w:t>
                        </w:r>
                      </w:p>
                    </w:tc>
                    <w:tc>
                      <w:tcPr>
                        <w:tcW w:w="75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81977C7" w14:textId="77777777" w:rsidR="00A5607C" w:rsidRDefault="00595FB9">
                        <w:pPr>
                          <w:spacing w:line="220" w:lineRule="exact"/>
                          <w:ind w:right="40"/>
                          <w:jc w:val="right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</w:tbl>
                <w:p w14:paraId="4B5C556D" w14:textId="77777777" w:rsidR="00A5607C" w:rsidRDefault="00A5607C"/>
              </w:txbxContent>
            </v:textbox>
            <w10:wrap anchorx="page"/>
          </v:shape>
        </w:pic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nning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 bull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ompli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hment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w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tion ve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b helps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t</w:t>
      </w:r>
      <w:r w:rsidRPr="001715F4">
        <w:rPr>
          <w:rFonts w:asciiTheme="minorHAnsi" w:eastAsia="Garamond" w:hAnsiTheme="minorHAnsi" w:cstheme="minorHAnsi"/>
          <w:sz w:val="22"/>
          <w:szCs w:val="22"/>
        </w:rPr>
        <w:t>o highli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ht yo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cce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ss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lo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ls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by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nning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the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ge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ior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to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ding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eac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 ind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vi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 bull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point.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good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</w:t>
      </w:r>
      <w:r w:rsidRPr="001715F4">
        <w:rPr>
          <w:rFonts w:asciiTheme="minorHAnsi" w:eastAsia="Garamond" w:hAnsiTheme="minorHAnsi" w:cstheme="minorHAnsi"/>
          <w:spacing w:val="6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y the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ac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tion ve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 y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ur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ume in 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 to di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 aud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low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list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lp 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t you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tart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d.</w:t>
      </w:r>
    </w:p>
    <w:p w14:paraId="0D0222A2" w14:textId="77777777" w:rsidR="00A5607C" w:rsidRPr="001715F4" w:rsidRDefault="00595FB9">
      <w:pPr>
        <w:spacing w:before="56"/>
        <w:ind w:left="1868" w:right="237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I</w:t>
      </w:r>
      <w:r w:rsidRPr="001715F4">
        <w:rPr>
          <w:rFonts w:asciiTheme="minorHAnsi" w:eastAsia="Garamond" w:hAnsiTheme="minorHAnsi" w:cstheme="minorHAnsi"/>
          <w:b/>
          <w:spacing w:val="-59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. C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-8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gical </w:t>
      </w:r>
      <w:r w:rsidRPr="001715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me S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mples</w:t>
      </w:r>
    </w:p>
    <w:p w14:paraId="25F74F75" w14:textId="77777777" w:rsidR="00A5607C" w:rsidRPr="001715F4" w:rsidRDefault="00595FB9">
      <w:pPr>
        <w:spacing w:before="93"/>
        <w:ind w:left="3379" w:right="387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593215EF">
          <v:group id="_x0000_s1149" style="position:absolute;left:0;text-align:left;margin-left:36pt;margin-top:49.5pt;width:539.95pt;height:23.35pt;z-index:-2027;mso-position-horizontal-relative:page;mso-position-vertical-relative:page" coordorigin="720,990" coordsize="10799,467">
            <v:shape id="_x0000_s1150" style="position:absolute;left:720;top:990;width:10799;height:467" coordorigin="720,990" coordsize="10799,467" path="m720,1457r10799,l11519,990,720,990r,467xe" filled="f" strokecolor="gray" strokeweight=".5pt">
              <v:path arrowok="t"/>
            </v:shape>
            <w10:wrap anchorx="page" anchory="page"/>
          </v:group>
        </w:pic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1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: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hr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1BB01499" w14:textId="77777777" w:rsidR="00A5607C" w:rsidRPr="001715F4" w:rsidRDefault="00A5607C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D12E3EF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BF240F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D7444C" w14:textId="77777777" w:rsidR="00A5607C" w:rsidRPr="001715F4" w:rsidRDefault="00595FB9">
      <w:pPr>
        <w:ind w:left="4415" w:right="518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Min</w:t>
      </w:r>
      <w:r w:rsidRPr="001715F4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b/>
          <w:w w:val="99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b/>
          <w:spacing w:val="3"/>
          <w:w w:val="99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b/>
          <w:spacing w:val="-5"/>
          <w:w w:val="99"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w w:val="99"/>
          <w:sz w:val="22"/>
          <w:szCs w:val="22"/>
        </w:rPr>
        <w:t>n</w:t>
      </w:r>
    </w:p>
    <w:p w14:paraId="6863B9D9" w14:textId="77777777" w:rsidR="00A5607C" w:rsidRPr="001715F4" w:rsidRDefault="00595FB9">
      <w:pPr>
        <w:spacing w:before="2"/>
        <w:ind w:left="4097" w:right="4805"/>
        <w:jc w:val="center"/>
        <w:rPr>
          <w:rFonts w:asciiTheme="minorHAnsi" w:eastAsia="Arial" w:hAnsiTheme="minorHAnsi" w:cstheme="minorHAnsi"/>
          <w:sz w:val="22"/>
          <w:szCs w:val="22"/>
        </w:rPr>
      </w:pPr>
      <w:hyperlink r:id="rId19">
        <w:r w:rsidRPr="001715F4">
          <w:rPr>
            <w:rFonts w:asciiTheme="minorHAnsi" w:eastAsia="Arial" w:hAnsiTheme="minorHAnsi" w:cstheme="minorHAnsi"/>
            <w:spacing w:val="-1"/>
            <w:sz w:val="22"/>
            <w:szCs w:val="22"/>
          </w:rPr>
          <w:t>m</w:t>
        </w:r>
        <w:r w:rsidRPr="001715F4">
          <w:rPr>
            <w:rFonts w:asciiTheme="minorHAnsi" w:eastAsia="Arial" w:hAnsiTheme="minorHAnsi" w:cstheme="minorHAnsi"/>
            <w:spacing w:val="1"/>
            <w:sz w:val="22"/>
            <w:szCs w:val="22"/>
          </w:rPr>
          <w:t>n</w:t>
        </w:r>
        <w:r w:rsidRPr="001715F4">
          <w:rPr>
            <w:rFonts w:asciiTheme="minorHAnsi" w:eastAsia="Arial" w:hAnsiTheme="minorHAnsi" w:cstheme="minorHAnsi"/>
            <w:spacing w:val="-1"/>
            <w:sz w:val="22"/>
            <w:szCs w:val="22"/>
          </w:rPr>
          <w:t>g</w:t>
        </w:r>
        <w:r w:rsidRPr="001715F4">
          <w:rPr>
            <w:rFonts w:asciiTheme="minorHAnsi" w:eastAsia="Arial" w:hAnsiTheme="minorHAnsi" w:cstheme="minorHAnsi"/>
            <w:spacing w:val="1"/>
            <w:sz w:val="22"/>
            <w:szCs w:val="22"/>
          </w:rPr>
          <w:t>u</w:t>
        </w:r>
        <w:r w:rsidRPr="001715F4">
          <w:rPr>
            <w:rFonts w:asciiTheme="minorHAnsi" w:eastAsia="Arial" w:hAnsiTheme="minorHAnsi" w:cstheme="minorHAnsi"/>
            <w:spacing w:val="-2"/>
            <w:sz w:val="22"/>
            <w:szCs w:val="22"/>
          </w:rPr>
          <w:t>y</w:t>
        </w:r>
        <w:r w:rsidRPr="001715F4">
          <w:rPr>
            <w:rFonts w:asciiTheme="minorHAnsi" w:eastAsia="Arial" w:hAnsiTheme="minorHAnsi" w:cstheme="minorHAnsi"/>
            <w:spacing w:val="1"/>
            <w:sz w:val="22"/>
            <w:szCs w:val="22"/>
          </w:rPr>
          <w:t>en@h</w:t>
        </w:r>
        <w:r w:rsidRPr="001715F4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1715F4">
          <w:rPr>
            <w:rFonts w:asciiTheme="minorHAnsi" w:eastAsia="Arial" w:hAnsiTheme="minorHAnsi" w:cstheme="minorHAnsi"/>
            <w:sz w:val="22"/>
            <w:szCs w:val="22"/>
          </w:rPr>
          <w:t>tmail.c</w:t>
        </w:r>
        <w:r w:rsidRPr="001715F4">
          <w:rPr>
            <w:rFonts w:asciiTheme="minorHAnsi" w:eastAsia="Arial" w:hAnsiTheme="minorHAnsi" w:cstheme="minorHAnsi"/>
            <w:spacing w:val="-1"/>
            <w:sz w:val="22"/>
            <w:szCs w:val="22"/>
          </w:rPr>
          <w:t>o</w:t>
        </w:r>
        <w:r w:rsidRPr="001715F4">
          <w:rPr>
            <w:rFonts w:asciiTheme="minorHAnsi" w:eastAsia="Arial" w:hAnsiTheme="minorHAnsi" w:cstheme="minorHAnsi"/>
            <w:sz w:val="22"/>
            <w:szCs w:val="22"/>
          </w:rPr>
          <w:t>m</w:t>
        </w:r>
      </w:hyperlink>
    </w:p>
    <w:p w14:paraId="54DDBA68" w14:textId="77777777" w:rsidR="00A5607C" w:rsidRPr="001715F4" w:rsidRDefault="00595FB9">
      <w:pPr>
        <w:ind w:left="50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dd</w:t>
      </w:r>
      <w:r w:rsidRPr="001715F4">
        <w:rPr>
          <w:rFonts w:asciiTheme="minorHAnsi" w:eastAsia="Arial" w:hAnsiTheme="minorHAnsi" w:cstheme="minorHAnsi"/>
          <w:sz w:val="22"/>
          <w:szCs w:val="22"/>
        </w:rPr>
        <w:t>ress: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</w:t>
      </w:r>
      <w:r w:rsidRPr="001715F4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Cur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z w:val="22"/>
          <w:szCs w:val="22"/>
        </w:rPr>
        <w:t>ress:</w:t>
      </w:r>
    </w:p>
    <w:p w14:paraId="59451C4B" w14:textId="77777777" w:rsidR="00A5607C" w:rsidRPr="001715F4" w:rsidRDefault="00595FB9">
      <w:pPr>
        <w:ind w:left="494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715F4">
        <w:rPr>
          <w:rFonts w:asciiTheme="minorHAnsi" w:eastAsia="Arial" w:hAnsiTheme="minorHAnsi" w:cstheme="minorHAnsi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H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rd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z w:val="22"/>
          <w:szCs w:val="22"/>
        </w:rPr>
        <w:t>tre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t                                                                      </w:t>
      </w:r>
      <w:r w:rsidRPr="001715F4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25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rth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K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nm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re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#</w:t>
      </w:r>
      <w:r w:rsidRPr="001715F4">
        <w:rPr>
          <w:rFonts w:asciiTheme="minorHAnsi" w:eastAsia="Arial" w:hAnsiTheme="minorHAnsi" w:cstheme="minorHAnsi"/>
          <w:sz w:val="22"/>
          <w:szCs w:val="22"/>
        </w:rPr>
        <w:t>2</w:t>
      </w:r>
    </w:p>
    <w:p w14:paraId="4B5B5465" w14:textId="77777777" w:rsidR="00A5607C" w:rsidRPr="001715F4" w:rsidRDefault="00595FB9">
      <w:pPr>
        <w:ind w:left="494" w:right="2151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tl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3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03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4</w:t>
      </w:r>
      <w:r w:rsidRPr="001715F4">
        <w:rPr>
          <w:rFonts w:asciiTheme="minorHAnsi" w:eastAsia="Arial" w:hAnsiTheme="minorHAnsi" w:cstheme="minorHAnsi"/>
          <w:sz w:val="22"/>
          <w:szCs w:val="22"/>
        </w:rPr>
        <w:t>2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                      </w:t>
      </w:r>
      <w:r w:rsidRPr="001715F4">
        <w:rPr>
          <w:rFonts w:asciiTheme="minorHAnsi" w:eastAsia="Arial" w:hAnsiTheme="minorHAnsi" w:cstheme="minorHAnsi"/>
          <w:spacing w:val="54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Chic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IL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60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6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715F4">
        <w:rPr>
          <w:rFonts w:asciiTheme="minorHAnsi" w:eastAsia="Arial" w:hAnsiTheme="minorHAnsi" w:cstheme="minorHAnsi"/>
          <w:sz w:val="22"/>
          <w:szCs w:val="22"/>
        </w:rPr>
        <w:t>4 (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4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04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5                                                                             </w:t>
      </w:r>
      <w:r w:rsidRPr="001715F4">
        <w:rPr>
          <w:rFonts w:asciiTheme="minorHAnsi" w:eastAsia="Arial" w:hAnsiTheme="minorHAnsi" w:cstheme="minorHAnsi"/>
          <w:spacing w:val="56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(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3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12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-5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55</w:t>
      </w:r>
      <w:r w:rsidRPr="001715F4">
        <w:rPr>
          <w:rFonts w:asciiTheme="minorHAnsi" w:eastAsia="Arial" w:hAnsiTheme="minorHAnsi" w:cstheme="minorHAnsi"/>
          <w:sz w:val="22"/>
          <w:szCs w:val="22"/>
        </w:rPr>
        <w:t>5</w:t>
      </w:r>
    </w:p>
    <w:p w14:paraId="09C176CB" w14:textId="77777777" w:rsidR="00A5607C" w:rsidRPr="001715F4" w:rsidRDefault="00A5607C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DF703E4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5D19D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6B643E5" w14:textId="77777777" w:rsidR="00A5607C" w:rsidRPr="001715F4" w:rsidRDefault="00595FB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Educ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 xml:space="preserve">tion     </w:t>
      </w:r>
      <w:r w:rsidRPr="001715F4">
        <w:rPr>
          <w:rFonts w:asciiTheme="minorHAnsi" w:eastAsia="Arial" w:hAnsiTheme="minorHAnsi" w:cstheme="minorHAnsi"/>
          <w:b/>
          <w:spacing w:val="59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1715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b/>
          <w:spacing w:val="-4"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15F4">
        <w:rPr>
          <w:rFonts w:asciiTheme="minorHAnsi" w:eastAsia="Arial" w:hAnsiTheme="minorHAnsi" w:cstheme="minorHAnsi"/>
          <w:sz w:val="22"/>
          <w:szCs w:val="22"/>
        </w:rPr>
        <w:t>ica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IL</w:t>
      </w:r>
    </w:p>
    <w:p w14:paraId="295797C3" w14:textId="77777777" w:rsidR="00A5607C" w:rsidRPr="001715F4" w:rsidRDefault="00595FB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z w:val="22"/>
          <w:szCs w:val="22"/>
        </w:rPr>
        <w:t>B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he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Arts in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eastAsia="Arial" w:hAnsiTheme="minorHAnsi" w:cstheme="minorHAnsi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z w:val="22"/>
          <w:szCs w:val="22"/>
        </w:rPr>
        <w:t>c R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la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z w:val="22"/>
          <w:szCs w:val="22"/>
        </w:rPr>
        <w:t>io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rtis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g     </w:t>
      </w:r>
      <w:r w:rsidRPr="001715F4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715F4">
        <w:rPr>
          <w:rFonts w:asciiTheme="minorHAnsi" w:eastAsia="Arial" w:hAnsiTheme="minorHAnsi" w:cstheme="minorHAnsi"/>
          <w:sz w:val="22"/>
          <w:szCs w:val="22"/>
        </w:rPr>
        <w:t>ct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J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1715F4">
        <w:rPr>
          <w:rFonts w:asciiTheme="minorHAnsi" w:eastAsia="Arial" w:hAnsiTheme="minorHAnsi" w:cstheme="minorHAnsi"/>
          <w:sz w:val="22"/>
          <w:szCs w:val="22"/>
        </w:rPr>
        <w:t>2</w:t>
      </w:r>
    </w:p>
    <w:p w14:paraId="2065D913" w14:textId="77777777" w:rsidR="00A5607C" w:rsidRPr="001715F4" w:rsidRDefault="00595FB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Arial" w:hAnsiTheme="minorHAnsi" w:cstheme="minorHAnsi"/>
          <w:sz w:val="22"/>
          <w:szCs w:val="22"/>
        </w:rPr>
        <w:t>P.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.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3</w:t>
      </w:r>
      <w:r w:rsidRPr="001715F4">
        <w:rPr>
          <w:rFonts w:asciiTheme="minorHAnsi" w:eastAsia="Arial" w:hAnsiTheme="minorHAnsi" w:cstheme="minorHAnsi"/>
          <w:sz w:val="22"/>
          <w:szCs w:val="22"/>
        </w:rPr>
        <w:t>/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.</w:t>
      </w:r>
      <w:r w:rsidRPr="001715F4">
        <w:rPr>
          <w:rFonts w:asciiTheme="minorHAnsi" w:eastAsia="Arial" w:hAnsiTheme="minorHAnsi" w:cstheme="minorHAnsi"/>
          <w:sz w:val="22"/>
          <w:szCs w:val="22"/>
        </w:rPr>
        <w:t>0</w:t>
      </w:r>
    </w:p>
    <w:p w14:paraId="7E458172" w14:textId="77777777" w:rsidR="00A5607C" w:rsidRPr="001715F4" w:rsidRDefault="00595FB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z w:val="22"/>
          <w:szCs w:val="22"/>
        </w:rPr>
        <w:t>Ac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ad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z w:val="22"/>
          <w:szCs w:val="22"/>
        </w:rPr>
        <w:t>ic H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no</w:t>
      </w:r>
      <w:r w:rsidRPr="001715F4">
        <w:rPr>
          <w:rFonts w:asciiTheme="minorHAnsi" w:eastAsia="Arial" w:hAnsiTheme="minorHAnsi" w:cstheme="minorHAnsi"/>
          <w:sz w:val="22"/>
          <w:szCs w:val="22"/>
        </w:rPr>
        <w:t>rs: D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’s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z w:val="22"/>
          <w:szCs w:val="22"/>
        </w:rPr>
        <w:t>ist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ll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q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1715F4">
        <w:rPr>
          <w:rFonts w:asciiTheme="minorHAnsi" w:eastAsia="Arial" w:hAnsiTheme="minorHAnsi" w:cstheme="minorHAnsi"/>
          <w:sz w:val="22"/>
          <w:szCs w:val="22"/>
        </w:rPr>
        <w:t>rters in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ce</w:t>
      </w:r>
    </w:p>
    <w:p w14:paraId="4B83E08F" w14:textId="77777777" w:rsidR="00A5607C" w:rsidRPr="001715F4" w:rsidRDefault="00595FB9">
      <w:pPr>
        <w:spacing w:line="260" w:lineRule="exact"/>
        <w:ind w:left="3764" w:right="5020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position w:val="-1"/>
          <w:sz w:val="22"/>
          <w:szCs w:val="22"/>
        </w:rPr>
        <w:t>ld</w:t>
      </w:r>
      <w:r w:rsidRPr="001715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Ke</w:t>
      </w:r>
      <w:r w:rsidRPr="001715F4">
        <w:rPr>
          <w:rFonts w:asciiTheme="minorHAnsi" w:eastAsia="Arial" w:hAnsiTheme="minorHAnsi" w:cstheme="minorHAnsi"/>
          <w:position w:val="-1"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In</w:t>
      </w:r>
      <w:r w:rsidRPr="001715F4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position w:val="-1"/>
          <w:sz w:val="22"/>
          <w:szCs w:val="22"/>
        </w:rPr>
        <w:t>rn</w:t>
      </w:r>
      <w:r w:rsidRPr="001715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position w:val="-1"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na</w:t>
      </w:r>
      <w:r w:rsidRPr="001715F4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</w:p>
    <w:p w14:paraId="1D4AA864" w14:textId="77777777" w:rsidR="00A5607C" w:rsidRPr="001715F4" w:rsidRDefault="00A5607C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4"/>
        <w:gridCol w:w="3280"/>
        <w:gridCol w:w="3712"/>
      </w:tblGrid>
      <w:tr w:rsidR="00A5607C" w:rsidRPr="001715F4" w14:paraId="17104B91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542AC105" w14:textId="77777777" w:rsidR="00A5607C" w:rsidRPr="001715F4" w:rsidRDefault="00595FB9">
            <w:pPr>
              <w:spacing w:before="69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Co</w:t>
            </w:r>
            <w:r w:rsidRPr="001715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1715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r</w:t>
            </w:r>
            <w:r w:rsidRPr="001715F4">
              <w:rPr>
                <w:rFonts w:asciiTheme="minorHAnsi" w:eastAsia="Arial" w:hAnsiTheme="minorHAnsi" w:cstheme="minorHAnsi"/>
                <w:b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Arial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715F4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w</w:t>
            </w:r>
            <w:r w:rsidRPr="001715F4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ork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073BBB9B" w14:textId="77777777" w:rsidR="00A5607C" w:rsidRPr="001715F4" w:rsidRDefault="00595FB9">
            <w:pPr>
              <w:spacing w:before="69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15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ampa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i</w:t>
            </w:r>
            <w:r w:rsidRPr="001715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g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1998D42C" w14:textId="77777777" w:rsidR="00A5607C" w:rsidRPr="001715F4" w:rsidRDefault="00595FB9">
            <w:pPr>
              <w:spacing w:before="69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He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lt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re</w:t>
            </w:r>
            <w:r w:rsidRPr="001715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d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P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ub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15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Rel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a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ti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on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</w:p>
        </w:tc>
      </w:tr>
      <w:tr w:rsidR="00A5607C" w:rsidRPr="001715F4" w14:paraId="65B1E8D8" w14:textId="77777777">
        <w:trPr>
          <w:trHeight w:hRule="exact" w:val="357"/>
        </w:trPr>
        <w:tc>
          <w:tcPr>
            <w:tcW w:w="1544" w:type="dxa"/>
            <w:tcBorders>
              <w:top w:val="nil"/>
              <w:left w:val="nil"/>
              <w:bottom w:val="nil"/>
              <w:right w:val="nil"/>
            </w:tcBorders>
          </w:tcPr>
          <w:p w14:paraId="672FBA43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</w:tcPr>
          <w:p w14:paraId="2D098C36" w14:textId="77777777" w:rsidR="00A5607C" w:rsidRPr="001715F4" w:rsidRDefault="00595FB9">
            <w:pPr>
              <w:spacing w:line="260" w:lineRule="exact"/>
              <w:ind w:left="11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A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15F4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v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rtis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g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Me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d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ia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Pla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n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ing</w:t>
            </w:r>
          </w:p>
        </w:tc>
        <w:tc>
          <w:tcPr>
            <w:tcW w:w="3712" w:type="dxa"/>
            <w:tcBorders>
              <w:top w:val="nil"/>
              <w:left w:val="nil"/>
              <w:bottom w:val="nil"/>
              <w:right w:val="nil"/>
            </w:tcBorders>
          </w:tcPr>
          <w:p w14:paraId="6254AE5C" w14:textId="77777777" w:rsidR="00A5607C" w:rsidRPr="001715F4" w:rsidRDefault="00595FB9">
            <w:pPr>
              <w:spacing w:line="260" w:lineRule="exact"/>
              <w:ind w:left="2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C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is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i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s C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omm</w:t>
            </w:r>
            <w:r w:rsidRPr="001715F4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u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ica</w:t>
            </w:r>
            <w:r w:rsidRPr="001715F4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</w:t>
            </w:r>
            <w:r w:rsidRPr="001715F4">
              <w:rPr>
                <w:rFonts w:asciiTheme="minorHAnsi" w:eastAsia="Arial" w:hAnsiTheme="minorHAnsi" w:cstheme="minorHAnsi"/>
                <w:sz w:val="22"/>
                <w:szCs w:val="22"/>
              </w:rPr>
              <w:t>ion</w:t>
            </w:r>
          </w:p>
        </w:tc>
      </w:tr>
    </w:tbl>
    <w:p w14:paraId="753E961C" w14:textId="77777777" w:rsidR="00A5607C" w:rsidRPr="001715F4" w:rsidRDefault="00A5607C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7D11A2BC" w14:textId="77777777" w:rsidR="00A5607C" w:rsidRPr="001715F4" w:rsidRDefault="00595FB9">
      <w:pPr>
        <w:spacing w:before="29"/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x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pe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b/>
          <w:spacing w:val="-2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 xml:space="preserve">nce    </w:t>
      </w:r>
      <w:r w:rsidRPr="001715F4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 xml:space="preserve">ul 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 xml:space="preserve">dent 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b/>
          <w:spacing w:val="-4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rnm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Chic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L                  </w:t>
      </w:r>
      <w:r w:rsidRPr="001715F4">
        <w:rPr>
          <w:rFonts w:asciiTheme="minorHAnsi" w:eastAsia="Arial" w:hAnsiTheme="minorHAnsi" w:cstheme="minorHAnsi"/>
          <w:spacing w:val="6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z w:val="22"/>
          <w:szCs w:val="22"/>
        </w:rPr>
        <w:t>8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–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Pres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289CFC29" w14:textId="77777777" w:rsidR="00A5607C" w:rsidRPr="001715F4" w:rsidRDefault="00595FB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rtis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ff</w:t>
      </w:r>
    </w:p>
    <w:p w14:paraId="29828018" w14:textId="77777777" w:rsidR="00A5607C" w:rsidRPr="001715F4" w:rsidRDefault="00595FB9">
      <w:pPr>
        <w:spacing w:before="19" w:line="256" w:lineRule="auto"/>
        <w:ind w:left="2049" w:right="1836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z w:val="22"/>
          <w:szCs w:val="22"/>
        </w:rPr>
        <w:t>Assist in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1715F4">
        <w:rPr>
          <w:rFonts w:asciiTheme="minorHAnsi" w:eastAsia="Arial" w:hAnsiTheme="minorHAnsi" w:cstheme="minorHAnsi"/>
          <w:sz w:val="22"/>
          <w:szCs w:val="22"/>
        </w:rPr>
        <w:t>cti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in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om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15F4">
        <w:rPr>
          <w:rFonts w:asciiTheme="minorHAnsi" w:eastAsia="Arial" w:hAnsiTheme="minorHAnsi" w:cstheme="minorHAnsi"/>
          <w:sz w:val="22"/>
          <w:szCs w:val="22"/>
        </w:rPr>
        <w:t>rc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ry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z w:val="22"/>
          <w:szCs w:val="22"/>
        </w:rPr>
        <w:t>s. Co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rdin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med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rel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z w:val="22"/>
          <w:szCs w:val="22"/>
        </w:rPr>
        <w:t>io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ra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715F4">
        <w:rPr>
          <w:rFonts w:asciiTheme="minorHAnsi" w:eastAsia="Arial" w:hAnsiTheme="minorHAnsi" w:cstheme="minorHAnsi"/>
          <w:sz w:val="22"/>
          <w:szCs w:val="22"/>
        </w:rPr>
        <w:t>ts.</w:t>
      </w:r>
    </w:p>
    <w:p w14:paraId="0E78F256" w14:textId="77777777" w:rsidR="00A5607C" w:rsidRPr="001715F4" w:rsidRDefault="00595FB9">
      <w:pPr>
        <w:spacing w:line="260" w:lineRule="exact"/>
        <w:ind w:left="2049" w:right="1424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1806297">
          <v:group id="_x0000_s1146" style="position:absolute;left:0;text-align:left;margin-left:119.9pt;margin-top:-30.3pt;width:21.6pt;height:44.15pt;z-index:-2026;mso-position-horizontal-relative:page" coordorigin="2398,-606" coordsize="432,883">
            <v:shape id="_x0000_s1148" type="#_x0000_t75" style="position:absolute;left:2398;top:-606;width:221;height:883">
              <v:imagedata r:id="rId20" o:title=""/>
            </v:shape>
            <v:shape id="_x0000_s1147" type="#_x0000_t75" style="position:absolute;left:2508;top:-606;width:322;height:883">
              <v:imagedata r:id="rId21" o:title=""/>
            </v:shape>
            <w10:wrap anchorx="page"/>
          </v:group>
        </w:pict>
      </w:r>
      <w:r w:rsidRPr="001715F4">
        <w:rPr>
          <w:rFonts w:asciiTheme="minorHAnsi" w:eastAsia="Arial" w:hAnsiTheme="minorHAnsi" w:cstheme="minorHAnsi"/>
          <w:sz w:val="22"/>
          <w:szCs w:val="22"/>
        </w:rPr>
        <w:t>Colla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bo</w:t>
      </w:r>
      <w:r w:rsidRPr="001715F4">
        <w:rPr>
          <w:rFonts w:asciiTheme="minorHAnsi" w:eastAsia="Arial" w:hAnsiTheme="minorHAnsi" w:cstheme="minorHAnsi"/>
          <w:sz w:val="22"/>
          <w:szCs w:val="22"/>
        </w:rPr>
        <w:t>ra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z w:val="22"/>
          <w:szCs w:val="22"/>
        </w:rPr>
        <w:t>ith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rk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cr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ff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1715F4">
        <w:rPr>
          <w:rFonts w:asciiTheme="minorHAnsi" w:eastAsia="Arial" w:hAnsiTheme="minorHAnsi" w:cstheme="minorHAnsi"/>
          <w:sz w:val="22"/>
          <w:szCs w:val="22"/>
        </w:rPr>
        <w:t>ress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rel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s,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pa</w:t>
      </w:r>
      <w:r w:rsidRPr="001715F4">
        <w:rPr>
          <w:rFonts w:asciiTheme="minorHAnsi" w:eastAsia="Arial" w:hAnsiTheme="minorHAnsi" w:cstheme="minorHAnsi"/>
          <w:sz w:val="22"/>
          <w:szCs w:val="22"/>
        </w:rPr>
        <w:t>ce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715F4">
        <w:rPr>
          <w:rFonts w:asciiTheme="minorHAnsi" w:eastAsia="Arial" w:hAnsiTheme="minorHAnsi" w:cstheme="minorHAnsi"/>
          <w:sz w:val="22"/>
          <w:szCs w:val="22"/>
        </w:rPr>
        <w:t>st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rs,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ler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om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715F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50F58A02" w14:textId="77777777" w:rsidR="00A5607C" w:rsidRPr="001715F4" w:rsidRDefault="00A5607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6BC547A" w14:textId="77777777" w:rsidR="00A5607C" w:rsidRPr="001715F4" w:rsidRDefault="00595FB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Ir</w:t>
      </w:r>
      <w:r w:rsidRPr="001715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 xml:space="preserve">in 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nd Smit</w:t>
      </w:r>
      <w:r w:rsidRPr="001715F4">
        <w:rPr>
          <w:rFonts w:asciiTheme="minorHAnsi" w:eastAsia="Arial" w:hAnsiTheme="minorHAnsi" w:cstheme="minorHAnsi"/>
          <w:b/>
          <w:spacing w:val="-1"/>
          <w:sz w:val="22"/>
          <w:szCs w:val="22"/>
        </w:rPr>
        <w:t>h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.,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Atl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A                                 </w:t>
      </w:r>
      <w:r w:rsidRPr="001715F4">
        <w:rPr>
          <w:rFonts w:asciiTheme="minorHAnsi" w:eastAsia="Arial" w:hAnsiTheme="minorHAnsi" w:cstheme="minorHAnsi"/>
          <w:spacing w:val="27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15F4">
        <w:rPr>
          <w:rFonts w:asciiTheme="minorHAnsi" w:eastAsia="Arial" w:hAnsiTheme="minorHAnsi" w:cstheme="minorHAnsi"/>
          <w:sz w:val="22"/>
          <w:szCs w:val="22"/>
        </w:rPr>
        <w:t>rs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z w:val="22"/>
          <w:szCs w:val="22"/>
        </w:rPr>
        <w:t>9</w:t>
      </w:r>
    </w:p>
    <w:p w14:paraId="3201BFC9" w14:textId="77777777" w:rsidR="00A5607C" w:rsidRPr="001715F4" w:rsidRDefault="00595FB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i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inistra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ive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Assist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t</w:t>
      </w:r>
    </w:p>
    <w:p w14:paraId="0827586A" w14:textId="77777777" w:rsidR="00A5607C" w:rsidRPr="001715F4" w:rsidRDefault="00595FB9">
      <w:pPr>
        <w:spacing w:before="19"/>
        <w:ind w:left="2049" w:right="1059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655322DB">
          <v:group id="_x0000_s1143" style="position:absolute;left:0;text-align:left;margin-left:119.9pt;margin-top:.2pt;width:21.6pt;height:14.75pt;z-index:-2025;mso-position-horizontal-relative:page" coordorigin="2398,4" coordsize="432,295">
            <v:shape id="_x0000_s1145" type="#_x0000_t75" style="position:absolute;left:2398;top:4;width:221;height:295">
              <v:imagedata r:id="rId9" o:title=""/>
            </v:shape>
            <v:shape id="_x0000_s1144" type="#_x0000_t75" style="position:absolute;left:2508;top:4;width:322;height:295">
              <v:imagedata r:id="rId22" o:title=""/>
            </v:shape>
            <w10:wrap anchorx="page"/>
          </v:group>
        </w:pict>
      </w:r>
      <w:r w:rsidRPr="001715F4">
        <w:rPr>
          <w:rFonts w:asciiTheme="minorHAnsi" w:eastAsia="Arial" w:hAnsiTheme="minorHAnsi" w:cstheme="minorHAnsi"/>
          <w:sz w:val="22"/>
          <w:szCs w:val="22"/>
        </w:rPr>
        <w:t>Res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1715F4">
        <w:rPr>
          <w:rFonts w:asciiTheme="minorHAnsi" w:eastAsia="Arial" w:hAnsiTheme="minorHAnsi" w:cstheme="minorHAnsi"/>
          <w:sz w:val="22"/>
          <w:szCs w:val="22"/>
        </w:rPr>
        <w:t>rch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rket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un</w:t>
      </w:r>
      <w:r w:rsidRPr="001715F4">
        <w:rPr>
          <w:rFonts w:asciiTheme="minorHAnsi" w:eastAsia="Arial" w:hAnsiTheme="minorHAnsi" w:cstheme="minorHAnsi"/>
          <w:sz w:val="22"/>
          <w:szCs w:val="22"/>
        </w:rPr>
        <w:t>ities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eastAsia="Arial" w:hAnsiTheme="minorHAnsi" w:cstheme="minorHAnsi"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sti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l 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sz w:val="22"/>
          <w:szCs w:val="22"/>
        </w:rPr>
        <w:t>st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z w:val="22"/>
          <w:szCs w:val="22"/>
        </w:rPr>
        <w:t>it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rs.</w:t>
      </w:r>
    </w:p>
    <w:p w14:paraId="68779E8A" w14:textId="77777777" w:rsidR="00A5607C" w:rsidRPr="001715F4" w:rsidRDefault="00595FB9">
      <w:pPr>
        <w:spacing w:before="17"/>
        <w:ind w:left="2049" w:right="1064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16D09E5">
          <v:group id="_x0000_s1140" style="position:absolute;left:0;text-align:left;margin-left:119.9pt;margin-top:.1pt;width:21.6pt;height:14.75pt;z-index:-2024;mso-position-horizontal-relative:page" coordorigin="2398,2" coordsize="432,295">
            <v:shape id="_x0000_s1142" type="#_x0000_t75" style="position:absolute;left:2398;top:2;width:221;height:295">
              <v:imagedata r:id="rId9" o:title=""/>
            </v:shape>
            <v:shape id="_x0000_s1141" type="#_x0000_t75" style="position:absolute;left:2508;top:2;width:322;height:295">
              <v:imagedata r:id="rId22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pict w14:anchorId="0F2163F8">
          <v:group id="_x0000_s1137" style="position:absolute;left:0;text-align:left;margin-left:119.9pt;margin-top:28.65pt;width:21.6pt;height:14.75pt;z-index:-2023;mso-position-horizontal-relative:page" coordorigin="2398,573" coordsize="432,295">
            <v:shape id="_x0000_s1139" type="#_x0000_t75" style="position:absolute;left:2398;top:573;width:221;height:295">
              <v:imagedata r:id="rId9" o:title=""/>
            </v:shape>
            <v:shape id="_x0000_s1138" type="#_x0000_t75" style="position:absolute;left:2508;top:573;width:322;height:295">
              <v:imagedata r:id="rId22" o:title=""/>
            </v:shape>
            <w10:wrap anchorx="page"/>
          </v:group>
        </w:pict>
      </w:r>
      <w:r w:rsidRPr="001715F4">
        <w:rPr>
          <w:rFonts w:asciiTheme="minorHAnsi" w:eastAsia="Arial" w:hAnsiTheme="minorHAnsi" w:cstheme="minorHAnsi"/>
          <w:sz w:val="22"/>
          <w:szCs w:val="22"/>
        </w:rPr>
        <w:t>Pro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z w:val="22"/>
          <w:szCs w:val="22"/>
        </w:rPr>
        <w:t>id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ta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sz w:val="22"/>
          <w:szCs w:val="22"/>
        </w:rPr>
        <w:t>s re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ope</w:t>
      </w:r>
      <w:r w:rsidRPr="001715F4">
        <w:rPr>
          <w:rFonts w:asciiTheme="minorHAnsi" w:eastAsia="Arial" w:hAnsiTheme="minorHAnsi" w:cstheme="minorHAnsi"/>
          <w:sz w:val="22"/>
          <w:szCs w:val="22"/>
        </w:rPr>
        <w:t>rat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cti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z w:val="22"/>
          <w:szCs w:val="22"/>
        </w:rPr>
        <w:t>ities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1715F4">
        <w:rPr>
          <w:rFonts w:asciiTheme="minorHAnsi" w:eastAsia="Arial" w:hAnsiTheme="minorHAnsi" w:cstheme="minorHAnsi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kly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ba</w:t>
      </w:r>
      <w:r w:rsidRPr="001715F4">
        <w:rPr>
          <w:rFonts w:asciiTheme="minorHAnsi" w:eastAsia="Arial" w:hAnsiTheme="minorHAnsi" w:cstheme="minorHAnsi"/>
          <w:sz w:val="22"/>
          <w:szCs w:val="22"/>
        </w:rPr>
        <w:t>sis.</w:t>
      </w:r>
    </w:p>
    <w:p w14:paraId="500A11A3" w14:textId="77777777" w:rsidR="00A5607C" w:rsidRPr="001715F4" w:rsidRDefault="00595FB9">
      <w:pPr>
        <w:spacing w:before="14"/>
        <w:ind w:left="2049" w:right="1051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z w:val="22"/>
          <w:szCs w:val="22"/>
        </w:rPr>
        <w:t>k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z w:val="22"/>
          <w:szCs w:val="22"/>
        </w:rPr>
        <w:t>ith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ad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rtis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les,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hn</w:t>
      </w:r>
      <w:r w:rsidRPr="001715F4">
        <w:rPr>
          <w:rFonts w:asciiTheme="minorHAnsi" w:eastAsia="Arial" w:hAnsiTheme="minorHAnsi" w:cstheme="minorHAnsi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z w:val="22"/>
          <w:szCs w:val="22"/>
        </w:rPr>
        <w:t>ro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lop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eastAsia="Arial" w:hAnsiTheme="minorHAnsi" w:cstheme="minorHAnsi"/>
          <w:sz w:val="22"/>
          <w:szCs w:val="22"/>
        </w:rPr>
        <w:t>ro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hu</w:t>
      </w:r>
      <w:r w:rsidRPr="001715F4">
        <w:rPr>
          <w:rFonts w:asciiTheme="minorHAnsi" w:eastAsia="Arial" w:hAnsiTheme="minorHAnsi" w:cstheme="minorHAnsi"/>
          <w:sz w:val="22"/>
          <w:szCs w:val="22"/>
        </w:rPr>
        <w:t>res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d tra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1715F4">
        <w:rPr>
          <w:rFonts w:asciiTheme="minorHAnsi" w:eastAsia="Arial" w:hAnsiTheme="minorHAnsi" w:cstheme="minorHAnsi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z w:val="22"/>
          <w:szCs w:val="22"/>
        </w:rPr>
        <w:t>ispl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2D537D92" w14:textId="77777777" w:rsidR="00A5607C" w:rsidRPr="001715F4" w:rsidRDefault="00595FB9">
      <w:pPr>
        <w:spacing w:before="17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0F04E967">
          <v:group id="_x0000_s1134" style="position:absolute;left:0;text-align:left;margin-left:119.9pt;margin-top:.1pt;width:21.6pt;height:14.75pt;z-index:-2022;mso-position-horizontal-relative:page" coordorigin="2398,2" coordsize="432,295">
            <v:shape id="_x0000_s1136" type="#_x0000_t75" style="position:absolute;left:2398;top:2;width:221;height:295">
              <v:imagedata r:id="rId9" o:title=""/>
            </v:shape>
            <v:shape id="_x0000_s1135" type="#_x0000_t75" style="position:absolute;left:2508;top:2;width:322;height:295">
              <v:imagedata r:id="rId22" o:title=""/>
            </v:shape>
            <w10:wrap anchorx="page"/>
          </v:group>
        </w:pict>
      </w:r>
      <w:r w:rsidRPr="001715F4">
        <w:rPr>
          <w:rFonts w:asciiTheme="minorHAnsi" w:eastAsia="Arial" w:hAnsiTheme="minorHAnsi" w:cstheme="minorHAnsi"/>
          <w:sz w:val="22"/>
          <w:szCs w:val="22"/>
        </w:rPr>
        <w:t>Ar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1715F4">
        <w:rPr>
          <w:rFonts w:asciiTheme="minorHAnsi" w:eastAsia="Arial" w:hAnsiTheme="minorHAnsi" w:cstheme="minorHAnsi"/>
          <w:sz w:val="22"/>
          <w:szCs w:val="22"/>
        </w:rPr>
        <w:t>lo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tr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av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l to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re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s.</w:t>
      </w:r>
    </w:p>
    <w:p w14:paraId="77051E55" w14:textId="77777777" w:rsidR="00A5607C" w:rsidRPr="001715F4" w:rsidRDefault="00A5607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1A6989FC" w14:textId="77777777" w:rsidR="00A5607C" w:rsidRPr="001715F4" w:rsidRDefault="00595FB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rs</w:t>
      </w:r>
      <w:r w:rsidRPr="001715F4">
        <w:rPr>
          <w:rFonts w:asciiTheme="minorHAnsi" w:eastAsia="Arial" w:hAnsiTheme="minorHAnsi" w:cstheme="minorHAnsi"/>
          <w:b/>
          <w:spacing w:val="-3"/>
          <w:sz w:val="22"/>
          <w:szCs w:val="22"/>
        </w:rPr>
        <w:t>h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 xml:space="preserve">ip    </w:t>
      </w:r>
      <w:r w:rsidRPr="001715F4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1715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b/>
          <w:spacing w:val="-6"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1715F4">
        <w:rPr>
          <w:rFonts w:asciiTheme="minorHAnsi" w:eastAsia="Arial" w:hAnsiTheme="minorHAnsi" w:cstheme="minorHAnsi"/>
          <w:sz w:val="22"/>
          <w:szCs w:val="22"/>
        </w:rPr>
        <w:t>ica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IL                                     </w:t>
      </w:r>
      <w:r w:rsidRPr="001715F4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z w:val="22"/>
          <w:szCs w:val="22"/>
        </w:rPr>
        <w:t>9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–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Pres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5DDF39A0" w14:textId="77777777" w:rsidR="00A5607C" w:rsidRPr="001715F4" w:rsidRDefault="00595FB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i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h</w:t>
      </w:r>
      <w:r w:rsidRPr="001715F4">
        <w:rPr>
          <w:rFonts w:asciiTheme="minorHAnsi" w:eastAsia="Arial" w:hAnsiTheme="minorHAnsi" w:cstheme="minorHAnsi"/>
          <w:i/>
          <w:spacing w:val="-3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 xml:space="preserve"> O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en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ti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Le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57B287FD" w14:textId="77777777" w:rsidR="00A5607C" w:rsidRPr="001715F4" w:rsidRDefault="00595FB9">
      <w:pPr>
        <w:spacing w:before="20"/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A7AD2C2">
          <v:group id="_x0000_s1131" style="position:absolute;left:0;text-align:left;margin-left:119.9pt;margin-top:.25pt;width:21.6pt;height:14.75pt;z-index:-2021;mso-position-horizontal-relative:page" coordorigin="2398,5" coordsize="432,295">
            <v:shape id="_x0000_s1133" type="#_x0000_t75" style="position:absolute;left:2398;top:5;width:221;height:295">
              <v:imagedata r:id="rId9" o:title=""/>
            </v:shape>
            <v:shape id="_x0000_s1132" type="#_x0000_t75" style="position:absolute;left:2508;top:5;width:322;height:295">
              <v:imagedata r:id="rId22" o:title=""/>
            </v:shape>
            <w10:wrap anchorx="page"/>
          </v:group>
        </w:pict>
      </w:r>
      <w:r w:rsidRPr="001715F4">
        <w:rPr>
          <w:rFonts w:asciiTheme="minorHAnsi" w:eastAsia="Arial" w:hAnsiTheme="minorHAnsi" w:cstheme="minorHAnsi"/>
          <w:sz w:val="22"/>
          <w:szCs w:val="22"/>
        </w:rPr>
        <w:t>Fa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z w:val="22"/>
          <w:szCs w:val="22"/>
        </w:rPr>
        <w:t>iar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tud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z w:val="22"/>
          <w:szCs w:val="22"/>
        </w:rPr>
        <w:t>th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sz w:val="22"/>
          <w:szCs w:val="22"/>
        </w:rPr>
        <w:t>s s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ppo</w:t>
      </w:r>
      <w:r w:rsidRPr="001715F4">
        <w:rPr>
          <w:rFonts w:asciiTheme="minorHAnsi" w:eastAsia="Arial" w:hAnsiTheme="minorHAnsi" w:cstheme="minorHAnsi"/>
          <w:sz w:val="22"/>
          <w:szCs w:val="22"/>
        </w:rPr>
        <w:t>rt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z w:val="22"/>
          <w:szCs w:val="22"/>
        </w:rPr>
        <w:t>ices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ci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z w:val="22"/>
          <w:szCs w:val="22"/>
        </w:rPr>
        <w:t>it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z w:val="22"/>
          <w:szCs w:val="22"/>
        </w:rPr>
        <w:t>te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rs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f</w:t>
      </w:r>
    </w:p>
    <w:p w14:paraId="7717DF15" w14:textId="77777777" w:rsidR="00A5607C" w:rsidRPr="001715F4" w:rsidRDefault="00595FB9">
      <w:pPr>
        <w:ind w:left="2049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Pau</w:t>
      </w:r>
      <w:r w:rsidRPr="001715F4">
        <w:rPr>
          <w:rFonts w:asciiTheme="minorHAnsi" w:eastAsia="Arial" w:hAnsiTheme="minorHAnsi" w:cstheme="minorHAnsi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1715F4">
        <w:rPr>
          <w:rFonts w:asciiTheme="minorHAnsi" w:eastAsia="Arial" w:hAnsiTheme="minorHAnsi" w:cstheme="minorHAnsi"/>
          <w:sz w:val="22"/>
          <w:szCs w:val="22"/>
        </w:rPr>
        <w:t>s C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</w:p>
    <w:p w14:paraId="69D6113A" w14:textId="77777777" w:rsidR="00A5607C" w:rsidRPr="001715F4" w:rsidRDefault="00A5607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45FCDCA" w14:textId="77777777" w:rsidR="00A5607C" w:rsidRPr="001715F4" w:rsidRDefault="00595FB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Pa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ul Uni</w:t>
      </w:r>
      <w:r w:rsidRPr="001715F4">
        <w:rPr>
          <w:rFonts w:asciiTheme="minorHAnsi" w:eastAsia="Arial" w:hAnsiTheme="minorHAnsi" w:cstheme="minorHAnsi"/>
          <w:b/>
          <w:spacing w:val="-3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b/>
          <w:spacing w:val="2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1715F4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oun</w:t>
      </w:r>
      <w:r w:rsidRPr="001715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ing Club,</w:t>
      </w:r>
      <w:r w:rsidRPr="001715F4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Chic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IL       </w:t>
      </w:r>
      <w:r w:rsidRPr="001715F4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z w:val="22"/>
          <w:szCs w:val="22"/>
        </w:rPr>
        <w:t>9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–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Pres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</w:p>
    <w:p w14:paraId="7A66918D" w14:textId="77777777" w:rsidR="00A5607C" w:rsidRPr="001715F4" w:rsidRDefault="00595FB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ea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rer</w:t>
      </w:r>
    </w:p>
    <w:p w14:paraId="4BEABFE3" w14:textId="77777777" w:rsidR="00A5607C" w:rsidRPr="001715F4" w:rsidRDefault="00A5607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07D05670" w14:textId="77777777" w:rsidR="00A5607C" w:rsidRPr="001715F4" w:rsidRDefault="00595FB9">
      <w:pPr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1715F4">
        <w:rPr>
          <w:rFonts w:asciiTheme="minorHAnsi" w:eastAsia="Arial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dent N</w:t>
      </w:r>
      <w:r w:rsidRPr="001715F4">
        <w:rPr>
          <w:rFonts w:asciiTheme="minorHAnsi" w:eastAsia="Arial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pacing w:val="3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pap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 xml:space="preserve">                                                      </w:t>
      </w:r>
      <w:r w:rsidRPr="001715F4">
        <w:rPr>
          <w:rFonts w:asciiTheme="minorHAnsi" w:eastAsia="Arial" w:hAnsiTheme="minorHAnsi" w:cstheme="minorHAnsi"/>
          <w:b/>
          <w:spacing w:val="30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eastAsia="Arial" w:hAnsiTheme="minorHAnsi" w:cstheme="minorHAnsi"/>
          <w:sz w:val="22"/>
          <w:szCs w:val="22"/>
        </w:rPr>
        <w:t>8</w:t>
      </w:r>
      <w:r w:rsidRPr="001715F4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–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1</w:t>
      </w:r>
      <w:r w:rsidRPr="001715F4">
        <w:rPr>
          <w:rFonts w:asciiTheme="minorHAnsi" w:eastAsia="Arial" w:hAnsiTheme="minorHAnsi" w:cstheme="minorHAnsi"/>
          <w:sz w:val="22"/>
          <w:szCs w:val="22"/>
        </w:rPr>
        <w:t>0</w:t>
      </w:r>
    </w:p>
    <w:p w14:paraId="5E90BA89" w14:textId="77777777" w:rsidR="00A5607C" w:rsidRPr="001715F4" w:rsidRDefault="00595FB9">
      <w:pPr>
        <w:spacing w:line="260" w:lineRule="exact"/>
        <w:ind w:left="177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i/>
          <w:sz w:val="22"/>
          <w:szCs w:val="22"/>
        </w:rPr>
        <w:t>St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ff</w:t>
      </w:r>
      <w:r w:rsidRPr="001715F4">
        <w:rPr>
          <w:rFonts w:asciiTheme="minorHAnsi" w:eastAsia="Arial" w:hAnsiTheme="minorHAnsi" w:cstheme="minorHAnsi"/>
          <w:i/>
          <w:spacing w:val="-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i/>
          <w:spacing w:val="4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i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i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i/>
          <w:sz w:val="22"/>
          <w:szCs w:val="22"/>
        </w:rPr>
        <w:t>r</w:t>
      </w:r>
    </w:p>
    <w:p w14:paraId="71510E48" w14:textId="77777777" w:rsidR="00A5607C" w:rsidRPr="001715F4" w:rsidRDefault="00A5607C">
      <w:pPr>
        <w:spacing w:before="18" w:line="260" w:lineRule="exact"/>
        <w:rPr>
          <w:rFonts w:asciiTheme="minorHAnsi" w:hAnsiTheme="minorHAnsi" w:cstheme="minorHAnsi"/>
          <w:sz w:val="22"/>
          <w:szCs w:val="22"/>
        </w:rPr>
      </w:pPr>
    </w:p>
    <w:p w14:paraId="4D9DCB4E" w14:textId="77777777" w:rsidR="00A5607C" w:rsidRPr="001715F4" w:rsidRDefault="00595FB9">
      <w:pPr>
        <w:ind w:left="158"/>
        <w:rPr>
          <w:rFonts w:asciiTheme="minorHAnsi" w:eastAsia="Arial" w:hAnsiTheme="minorHAnsi" w:cstheme="minorHAnsi"/>
          <w:sz w:val="22"/>
          <w:szCs w:val="22"/>
        </w:r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k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b/>
          <w:spacing w:val="-2"/>
          <w:sz w:val="22"/>
          <w:szCs w:val="22"/>
        </w:rPr>
        <w:t>l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 xml:space="preserve">s             </w:t>
      </w:r>
      <w:r w:rsidRPr="001715F4">
        <w:rPr>
          <w:rFonts w:asciiTheme="minorHAnsi" w:eastAsia="Arial" w:hAnsiTheme="minorHAnsi" w:cstheme="minorHAnsi"/>
          <w:b/>
          <w:spacing w:val="6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Langu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ge: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Co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rsat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1715F4">
        <w:rPr>
          <w:rFonts w:asciiTheme="minorHAnsi" w:eastAsia="Arial" w:hAnsiTheme="minorHAnsi" w:cstheme="minorHAnsi"/>
          <w:sz w:val="22"/>
          <w:szCs w:val="22"/>
        </w:rPr>
        <w:t>l in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1715F4">
        <w:rPr>
          <w:rFonts w:asciiTheme="minorHAnsi" w:eastAsia="Arial" w:hAnsiTheme="minorHAnsi" w:cstheme="minorHAnsi"/>
          <w:sz w:val="22"/>
          <w:szCs w:val="22"/>
        </w:rPr>
        <w:t>ish</w:t>
      </w:r>
    </w:p>
    <w:p w14:paraId="398D3F96" w14:textId="77777777" w:rsidR="00A5607C" w:rsidRPr="001715F4" w:rsidRDefault="00595FB9">
      <w:pPr>
        <w:ind w:left="1778"/>
        <w:rPr>
          <w:rFonts w:asciiTheme="minorHAnsi" w:eastAsia="Arial" w:hAnsiTheme="minorHAnsi" w:cstheme="minorHAnsi"/>
          <w:sz w:val="22"/>
          <w:szCs w:val="22"/>
        </w:rPr>
        <w:sectPr w:rsidR="00A5607C" w:rsidRPr="001715F4">
          <w:footerReference w:type="default" r:id="rId23"/>
          <w:pgSz w:w="12240" w:h="15840"/>
          <w:pgMar w:top="360" w:right="120" w:bottom="280" w:left="620" w:header="0" w:footer="325" w:gutter="0"/>
          <w:pgNumType w:start="6"/>
          <w:cols w:space="720"/>
        </w:sectPr>
      </w:pPr>
      <w:r w:rsidRPr="001715F4">
        <w:rPr>
          <w:rFonts w:asciiTheme="minorHAnsi" w:eastAsia="Arial" w:hAnsiTheme="minorHAnsi" w:cstheme="minorHAnsi"/>
          <w:b/>
          <w:sz w:val="22"/>
          <w:szCs w:val="22"/>
        </w:rPr>
        <w:t>Com</w:t>
      </w:r>
      <w:r w:rsidRPr="001715F4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u</w:t>
      </w:r>
      <w:r w:rsidRPr="001715F4">
        <w:rPr>
          <w:rFonts w:asciiTheme="minorHAnsi" w:eastAsia="Arial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b/>
          <w:sz w:val="22"/>
          <w:szCs w:val="22"/>
        </w:rPr>
        <w:t>r:</w:t>
      </w:r>
      <w:r w:rsidRPr="001715F4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Pr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z w:val="22"/>
          <w:szCs w:val="22"/>
        </w:rPr>
        <w:t>ic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ie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M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s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3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z w:val="22"/>
          <w:szCs w:val="22"/>
        </w:rPr>
        <w:t>t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eastAsia="Arial" w:hAnsiTheme="minorHAnsi" w:cstheme="minorHAnsi"/>
          <w:sz w:val="22"/>
          <w:szCs w:val="22"/>
        </w:rPr>
        <w:t>ice,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Arial" w:hAnsiTheme="minorHAnsi" w:cstheme="minorHAnsi"/>
          <w:sz w:val="22"/>
          <w:szCs w:val="22"/>
        </w:rPr>
        <w:t>clu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z w:val="22"/>
          <w:szCs w:val="22"/>
        </w:rPr>
        <w:t>ing</w:t>
      </w:r>
      <w:r w:rsidRPr="001715F4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pacing w:val="6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r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z w:val="22"/>
          <w:szCs w:val="22"/>
        </w:rPr>
        <w:t>,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Arial" w:hAnsiTheme="minorHAnsi" w:cstheme="minorHAnsi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pacing w:val="-2"/>
          <w:sz w:val="22"/>
          <w:szCs w:val="22"/>
        </w:rPr>
        <w:t>x</w:t>
      </w:r>
      <w:r w:rsidRPr="001715F4">
        <w:rPr>
          <w:rFonts w:asciiTheme="minorHAnsi" w:eastAsia="Arial" w:hAnsiTheme="minorHAnsi" w:cstheme="minorHAnsi"/>
          <w:sz w:val="22"/>
          <w:szCs w:val="22"/>
        </w:rPr>
        <w:t>c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 xml:space="preserve">l, </w:t>
      </w:r>
      <w:r w:rsidRPr="001715F4">
        <w:rPr>
          <w:rFonts w:asciiTheme="minorHAnsi" w:eastAsia="Arial" w:hAnsiTheme="minorHAnsi" w:cstheme="minorHAnsi"/>
          <w:spacing w:val="-1"/>
          <w:sz w:val="22"/>
          <w:szCs w:val="22"/>
        </w:rPr>
        <w:t>an</w:t>
      </w:r>
      <w:r w:rsidRPr="001715F4">
        <w:rPr>
          <w:rFonts w:asciiTheme="minorHAnsi" w:eastAsia="Arial" w:hAnsiTheme="minorHAnsi" w:cstheme="minorHAnsi"/>
          <w:sz w:val="22"/>
          <w:szCs w:val="22"/>
        </w:rPr>
        <w:t>d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Po</w:t>
      </w:r>
      <w:r w:rsidRPr="001715F4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Arial" w:hAnsiTheme="minorHAnsi" w:cstheme="minorHAnsi"/>
          <w:sz w:val="22"/>
          <w:szCs w:val="22"/>
        </w:rPr>
        <w:t>rP</w:t>
      </w:r>
      <w:r w:rsidRPr="001715F4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Arial" w:hAnsiTheme="minorHAnsi" w:cstheme="minorHAnsi"/>
          <w:sz w:val="22"/>
          <w:szCs w:val="22"/>
        </w:rPr>
        <w:t>int</w:t>
      </w:r>
    </w:p>
    <w:p w14:paraId="7ACD2592" w14:textId="77777777" w:rsidR="00A5607C" w:rsidRPr="001715F4" w:rsidRDefault="00595FB9">
      <w:pPr>
        <w:spacing w:before="81"/>
        <w:ind w:left="337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lastRenderedPageBreak/>
        <w:pict w14:anchorId="64F43B1C">
          <v:group id="_x0000_s1129" style="position:absolute;left:0;text-align:left;margin-left:36pt;margin-top:36pt;width:540pt;height:23.35pt;z-index:-2020;mso-position-horizontal-relative:page;mso-position-vertical-relative:page" coordorigin="720,720" coordsize="10800,467">
            <v:shape id="_x0000_s1130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2: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1715F4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2B274834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09B79A" w14:textId="77777777" w:rsidR="00A5607C" w:rsidRPr="001715F4" w:rsidRDefault="00A5607C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18D55814" w14:textId="77777777" w:rsidR="00A5607C" w:rsidRPr="001715F4" w:rsidRDefault="00595FB9">
      <w:pPr>
        <w:tabs>
          <w:tab w:val="left" w:pos="10840"/>
        </w:tabs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Martha</w:t>
      </w:r>
      <w:r w:rsidRPr="001715F4">
        <w:rPr>
          <w:rFonts w:asciiTheme="minorHAnsi" w:eastAsia="Californian FB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Sm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>i</w:t>
      </w:r>
      <w:r w:rsidRPr="001715F4">
        <w:rPr>
          <w:rFonts w:asciiTheme="minorHAnsi" w:eastAsia="Californian FB" w:hAnsiTheme="minorHAnsi" w:cstheme="minorHAnsi"/>
          <w:b/>
          <w:spacing w:val="-4"/>
          <w:sz w:val="22"/>
          <w:szCs w:val="22"/>
          <w:u w:val="thick" w:color="000000"/>
        </w:rPr>
        <w:t>t</w:t>
      </w:r>
      <w:r w:rsidRPr="001715F4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h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1715F4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>a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  <w:u w:val="thick" w:color="000000"/>
        </w:rPr>
        <w:t>rt</w:t>
      </w:r>
      <w:hyperlink r:id="rId24">
        <w:r w:rsidRPr="001715F4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ha</w:t>
        </w:r>
        <w:r w:rsidRPr="001715F4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.</w:t>
        </w:r>
        <w:r w:rsidRPr="001715F4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S</w:t>
        </w:r>
        <w:r w:rsidRPr="001715F4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1715F4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it</w:t>
        </w:r>
        <w:r w:rsidRPr="001715F4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h@ho</w:t>
        </w:r>
        <w:r w:rsidRPr="001715F4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t</w:t>
        </w:r>
        <w:r w:rsidRPr="001715F4">
          <w:rPr>
            <w:rFonts w:asciiTheme="minorHAnsi" w:eastAsia="Californian FB" w:hAnsiTheme="minorHAnsi" w:cstheme="minorHAnsi"/>
            <w:b/>
            <w:spacing w:val="1"/>
            <w:sz w:val="22"/>
            <w:szCs w:val="22"/>
            <w:u w:val="thick" w:color="000000"/>
          </w:rPr>
          <w:t>m</w:t>
        </w:r>
        <w:r w:rsidRPr="001715F4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a</w:t>
        </w:r>
        <w:r w:rsidRPr="001715F4">
          <w:rPr>
            <w:rFonts w:asciiTheme="minorHAnsi" w:eastAsia="Californian FB" w:hAnsiTheme="minorHAnsi" w:cstheme="minorHAnsi"/>
            <w:b/>
            <w:spacing w:val="-1"/>
            <w:sz w:val="22"/>
            <w:szCs w:val="22"/>
            <w:u w:val="thick" w:color="000000"/>
          </w:rPr>
          <w:t>i</w:t>
        </w:r>
        <w:r w:rsidRPr="001715F4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l</w:t>
        </w:r>
        <w:r w:rsidRPr="001715F4">
          <w:rPr>
            <w:rFonts w:asciiTheme="minorHAnsi" w:eastAsia="Californian FB" w:hAnsiTheme="minorHAnsi" w:cstheme="minorHAnsi"/>
            <w:b/>
            <w:spacing w:val="-2"/>
            <w:sz w:val="22"/>
            <w:szCs w:val="22"/>
            <w:u w:val="thick" w:color="000000"/>
          </w:rPr>
          <w:t>.</w:t>
        </w:r>
        <w:r w:rsidRPr="001715F4">
          <w:rPr>
            <w:rFonts w:asciiTheme="minorHAnsi" w:eastAsia="Californian FB" w:hAnsiTheme="minorHAnsi" w:cstheme="minorHAnsi"/>
            <w:b/>
            <w:sz w:val="22"/>
            <w:szCs w:val="22"/>
            <w:u w:val="thick" w:color="000000"/>
          </w:rPr>
          <w:t>com</w:t>
        </w:r>
      </w:hyperlink>
      <w:r w:rsidRPr="001715F4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z w:val="22"/>
          <w:szCs w:val="22"/>
          <w:u w:val="thick" w:color="000000"/>
        </w:rPr>
        <w:tab/>
      </w:r>
    </w:p>
    <w:p w14:paraId="4BA0B588" w14:textId="77777777" w:rsidR="00A5607C" w:rsidRPr="001715F4" w:rsidRDefault="00A5607C">
      <w:pPr>
        <w:spacing w:before="9" w:line="100" w:lineRule="exact"/>
        <w:rPr>
          <w:rFonts w:asciiTheme="minorHAnsi" w:hAnsiTheme="minorHAnsi" w:cstheme="minorHAnsi"/>
          <w:sz w:val="22"/>
          <w:szCs w:val="22"/>
        </w:rPr>
      </w:pPr>
    </w:p>
    <w:p w14:paraId="6F60FA12" w14:textId="77777777" w:rsidR="00A5607C" w:rsidRPr="001715F4" w:rsidRDefault="00595FB9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sz w:val="22"/>
          <w:szCs w:val="22"/>
        </w:rPr>
        <w:t>24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2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5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.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3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fiel</w:t>
      </w:r>
      <w:r w:rsidRPr="001715F4">
        <w:rPr>
          <w:rFonts w:asciiTheme="minorHAnsi" w:eastAsia="Californian FB" w:hAnsiTheme="minorHAnsi" w:cstheme="minorHAnsi"/>
          <w:spacing w:val="-3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pt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#</w:t>
      </w:r>
      <w:r w:rsidRPr="001715F4">
        <w:rPr>
          <w:rFonts w:asciiTheme="minorHAnsi" w:eastAsia="Californian FB" w:hAnsiTheme="minorHAnsi" w:cstheme="minorHAnsi"/>
          <w:spacing w:val="-3"/>
          <w:sz w:val="22"/>
          <w:szCs w:val="22"/>
        </w:rPr>
        <w:t>6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02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~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o,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L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0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6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1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4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~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(</w:t>
      </w:r>
      <w:r w:rsidRPr="001715F4">
        <w:rPr>
          <w:rFonts w:asciiTheme="minorHAnsi" w:eastAsia="Californian FB" w:hAnsiTheme="minorHAnsi" w:cstheme="minorHAnsi"/>
          <w:spacing w:val="-3"/>
          <w:sz w:val="22"/>
          <w:szCs w:val="22"/>
        </w:rPr>
        <w:t>7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73)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55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5</w:t>
      </w:r>
      <w:r w:rsidRPr="001715F4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5555</w:t>
      </w:r>
    </w:p>
    <w:p w14:paraId="7666724E" w14:textId="77777777" w:rsidR="00A5607C" w:rsidRPr="001715F4" w:rsidRDefault="00A5607C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533C1E95" w14:textId="77777777" w:rsidR="00A5607C" w:rsidRPr="001715F4" w:rsidRDefault="00595FB9">
      <w:pPr>
        <w:spacing w:line="260" w:lineRule="exact"/>
        <w:ind w:left="1598" w:right="1485" w:hanging="1440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bj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ct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 xml:space="preserve">ve       </w:t>
      </w:r>
      <w:r w:rsidRPr="001715F4">
        <w:rPr>
          <w:rFonts w:asciiTheme="minorHAnsi" w:eastAsia="Californian FB" w:hAnsiTheme="minorHAnsi" w:cstheme="minorHAnsi"/>
          <w:b/>
          <w:spacing w:val="3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To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ob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in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hip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ket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com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un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which I c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ib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 my 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ersona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w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nd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ime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ent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ki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l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446E2AE5" w14:textId="77777777" w:rsidR="00A5607C" w:rsidRPr="001715F4" w:rsidRDefault="00A5607C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51707B31" w14:textId="77777777" w:rsidR="00A5607C" w:rsidRPr="001715F4" w:rsidRDefault="00595FB9">
      <w:pPr>
        <w:spacing w:line="260" w:lineRule="exact"/>
        <w:ind w:left="1598" w:right="6278" w:hanging="1440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du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cat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 xml:space="preserve">on      </w:t>
      </w:r>
      <w:r w:rsidRPr="001715F4">
        <w:rPr>
          <w:rFonts w:asciiTheme="minorHAnsi" w:eastAsia="Californian FB" w:hAnsiTheme="minorHAnsi" w:cstheme="minorHAnsi"/>
          <w:b/>
          <w:spacing w:val="9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DeP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ul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y,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IL Bachelor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of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l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h,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2011</w:t>
      </w:r>
    </w:p>
    <w:p w14:paraId="6332E522" w14:textId="77777777" w:rsidR="00A5607C" w:rsidRPr="001715F4" w:rsidRDefault="00595FB9">
      <w:pPr>
        <w:spacing w:before="8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sz w:val="22"/>
          <w:szCs w:val="22"/>
        </w:rPr>
        <w:t>Mi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or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in Japa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ud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s</w:t>
      </w:r>
    </w:p>
    <w:p w14:paraId="328D3D7E" w14:textId="77777777" w:rsidR="00A5607C" w:rsidRPr="001715F4" w:rsidRDefault="00595FB9">
      <w:pPr>
        <w:spacing w:line="26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G.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P.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3.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4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/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4.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0</w:t>
      </w:r>
    </w:p>
    <w:p w14:paraId="6F7CD314" w14:textId="77777777" w:rsidR="00A5607C" w:rsidRPr="001715F4" w:rsidRDefault="00A5607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22BA8AF9" w14:textId="77777777" w:rsidR="00A5607C" w:rsidRPr="001715F4" w:rsidRDefault="00595FB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sz w:val="22"/>
          <w:szCs w:val="22"/>
        </w:rPr>
        <w:t>Ri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eikan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ve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y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K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yot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Jap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</w:p>
    <w:p w14:paraId="69722ABA" w14:textId="77777777" w:rsidR="00A5607C" w:rsidRPr="001715F4" w:rsidRDefault="00595FB9">
      <w:pPr>
        <w:spacing w:before="1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St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udy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b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Qua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2010</w:t>
      </w:r>
    </w:p>
    <w:p w14:paraId="5BDE0B38" w14:textId="77777777" w:rsidR="00A5607C" w:rsidRPr="001715F4" w:rsidRDefault="00A5607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70614187" w14:textId="77777777" w:rsidR="00A5607C" w:rsidRPr="001715F4" w:rsidRDefault="00595FB9">
      <w:pPr>
        <w:ind w:left="15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xp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 xml:space="preserve">nce    </w:t>
      </w:r>
      <w:r w:rsidRPr="001715F4">
        <w:rPr>
          <w:rFonts w:asciiTheme="minorHAnsi" w:eastAsia="Californian FB" w:hAnsiTheme="minorHAnsi" w:cstheme="minorHAnsi"/>
          <w:b/>
          <w:spacing w:val="25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NA</w:t>
      </w:r>
      <w:r w:rsidRPr="001715F4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nsurance</w:t>
      </w:r>
      <w:r w:rsidRPr="001715F4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om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b/>
          <w:spacing w:val="-3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y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Chic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                        </w:t>
      </w:r>
      <w:r w:rsidRPr="001715F4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July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2009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ent</w:t>
      </w:r>
    </w:p>
    <w:p w14:paraId="5E1BBE3E" w14:textId="77777777" w:rsidR="00A5607C" w:rsidRPr="001715F4" w:rsidRDefault="00595FB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k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eti</w:t>
      </w:r>
      <w:r w:rsidRPr="001715F4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 xml:space="preserve">rt 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le</w:t>
      </w:r>
      <w:r w:rsidRPr="001715F4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k</w:t>
      </w:r>
    </w:p>
    <w:p w14:paraId="695E476F" w14:textId="77777777" w:rsidR="00A5607C" w:rsidRPr="001715F4" w:rsidRDefault="00595FB9">
      <w:pPr>
        <w:tabs>
          <w:tab w:val="left" w:pos="2120"/>
        </w:tabs>
        <w:spacing w:before="1"/>
        <w:ind w:left="2126" w:right="836" w:hanging="365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ab/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duct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aver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f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5</w:t>
      </w:r>
      <w:r w:rsidRPr="001715F4">
        <w:rPr>
          <w:rFonts w:asciiTheme="minorHAnsi" w:eastAsia="Californian FB" w:hAnsiTheme="minorHAnsi" w:cstheme="minorHAnsi"/>
          <w:spacing w:val="4"/>
          <w:sz w:val="22"/>
          <w:szCs w:val="22"/>
        </w:rPr>
        <w:t>0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-75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nt</w:t>
      </w:r>
      <w:r w:rsidRPr="001715F4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views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per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we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k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ome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s f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om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et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kets.</w:t>
      </w:r>
    </w:p>
    <w:p w14:paraId="60E75147" w14:textId="77777777" w:rsidR="00A5607C" w:rsidRPr="001715F4" w:rsidRDefault="00595FB9">
      <w:pPr>
        <w:spacing w:line="260" w:lineRule="exact"/>
        <w:ind w:left="1766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5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Collect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aly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z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q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ua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ive 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quali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ive 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ch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net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abas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es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</w:p>
    <w:p w14:paraId="2525F679" w14:textId="77777777" w:rsidR="00A5607C" w:rsidRPr="001715F4" w:rsidRDefault="00595FB9">
      <w:pPr>
        <w:spacing w:before="1"/>
        <w:ind w:left="212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ibed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erviewi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echni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q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ue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3C6D4617" w14:textId="77777777" w:rsidR="00A5607C" w:rsidRPr="001715F4" w:rsidRDefault="00595FB9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aft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k</w:t>
      </w:r>
      <w:r w:rsidRPr="001715F4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er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l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be 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luded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new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ublica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io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4726BACB" w14:textId="77777777" w:rsidR="00A5607C" w:rsidRPr="001715F4" w:rsidRDefault="00A5607C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3D8E0CD" w14:textId="77777777" w:rsidR="00A5607C" w:rsidRPr="001715F4" w:rsidRDefault="00595FB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McD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rmott,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W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ll &amp;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 xml:space="preserve">mery 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aw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pacing w:val="-2"/>
          <w:sz w:val="22"/>
          <w:szCs w:val="22"/>
        </w:rPr>
        <w:t>F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b/>
          <w:spacing w:val="3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IL                             </w:t>
      </w:r>
      <w:r w:rsidRPr="001715F4">
        <w:rPr>
          <w:rFonts w:asciiTheme="minorHAnsi" w:eastAsia="Californian FB" w:hAnsiTheme="minorHAnsi" w:cstheme="minorHAnsi"/>
          <w:spacing w:val="5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May 2008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June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2009</w:t>
      </w:r>
    </w:p>
    <w:p w14:paraId="2234F742" w14:textId="77777777" w:rsidR="00A5607C" w:rsidRPr="001715F4" w:rsidRDefault="00595FB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Rec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pti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nist</w:t>
      </w:r>
    </w:p>
    <w:p w14:paraId="64FE7032" w14:textId="77777777" w:rsidR="00A5607C" w:rsidRPr="001715F4" w:rsidRDefault="00595FB9">
      <w:pPr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Di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ec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comi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calls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on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40</w:t>
      </w:r>
      <w:r w:rsidRPr="001715F4">
        <w:rPr>
          <w:rFonts w:asciiTheme="minorHAnsi" w:eastAsia="Arial Narrow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line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wi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ch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b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10232A79" w14:textId="77777777" w:rsidR="00A5607C" w:rsidRPr="001715F4" w:rsidRDefault="00595FB9">
      <w:pPr>
        <w:spacing w:line="260" w:lineRule="exact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10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Greeted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clien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uc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hem 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fill o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op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ape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w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k.</w:t>
      </w:r>
    </w:p>
    <w:p w14:paraId="3021248C" w14:textId="77777777" w:rsidR="00A5607C" w:rsidRPr="001715F4" w:rsidRDefault="00595FB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ized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all aspec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s of</w:t>
      </w:r>
      <w:r w:rsidRPr="001715F4">
        <w:rPr>
          <w:rFonts w:asciiTheme="minorHAnsi" w:eastAsia="Californian FB" w:hAnsiTheme="minorHAnsi" w:cstheme="minorHAnsi"/>
          <w:spacing w:val="4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luncheon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f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law fi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rm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’s 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neys 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he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ien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0283D85E" w14:textId="77777777" w:rsidR="00A5607C" w:rsidRPr="001715F4" w:rsidRDefault="00595FB9">
      <w:pPr>
        <w:spacing w:line="260" w:lineRule="exact"/>
        <w:ind w:left="1773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1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ed</w:t>
      </w:r>
      <w:r w:rsidRPr="001715F4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an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el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tr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fil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ng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y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ena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b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ling u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ers 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ac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pacing w:val="3"/>
          <w:position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ned</w:t>
      </w:r>
    </w:p>
    <w:p w14:paraId="171048E5" w14:textId="77777777" w:rsidR="00A5607C" w:rsidRPr="001715F4" w:rsidRDefault="00595FB9">
      <w:pPr>
        <w:spacing w:before="1"/>
        <w:ind w:left="2179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en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y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.</w:t>
      </w:r>
    </w:p>
    <w:p w14:paraId="66C93C41" w14:textId="77777777" w:rsidR="00A5607C" w:rsidRPr="001715F4" w:rsidRDefault="00A5607C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511969E5" w14:textId="77777777" w:rsidR="00A5607C" w:rsidRPr="001715F4" w:rsidRDefault="00595FB9">
      <w:pPr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cy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’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partme</w:t>
      </w:r>
      <w:r w:rsidRPr="001715F4">
        <w:rPr>
          <w:rFonts w:asciiTheme="minorHAnsi" w:eastAsia="Californian FB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St</w:t>
      </w:r>
      <w:r w:rsidRPr="001715F4">
        <w:rPr>
          <w:rFonts w:asciiTheme="minorHAnsi" w:eastAsia="Californian FB" w:hAnsiTheme="minorHAnsi" w:cstheme="minorHAnsi"/>
          <w:b/>
          <w:spacing w:val="2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Chica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IL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                                                     </w:t>
      </w:r>
      <w:r w:rsidRPr="001715F4">
        <w:rPr>
          <w:rFonts w:asciiTheme="minorHAnsi" w:eastAsia="Californian FB" w:hAnsiTheme="minorHAnsi" w:cstheme="minorHAnsi"/>
          <w:spacing w:val="44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al 2007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&amp; 20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0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8</w:t>
      </w:r>
    </w:p>
    <w:p w14:paraId="57005FB0" w14:textId="77777777" w:rsidR="00A5607C" w:rsidRPr="001715F4" w:rsidRDefault="00595FB9">
      <w:pPr>
        <w:spacing w:line="280" w:lineRule="exact"/>
        <w:ind w:left="159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Sales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i/>
          <w:spacing w:val="-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i/>
          <w:spacing w:val="-2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i/>
          <w:spacing w:val="2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ia</w:t>
      </w:r>
      <w:r w:rsidRPr="001715F4">
        <w:rPr>
          <w:rFonts w:asciiTheme="minorHAnsi" w:eastAsia="Californian FB" w:hAnsiTheme="minorHAnsi" w:cstheme="minorHAnsi"/>
          <w:i/>
          <w:spacing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i/>
          <w:sz w:val="22"/>
          <w:szCs w:val="22"/>
        </w:rPr>
        <w:t>e</w:t>
      </w:r>
    </w:p>
    <w:p w14:paraId="4463D98D" w14:textId="77777777" w:rsidR="00A5607C" w:rsidRPr="001715F4" w:rsidRDefault="00595FB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is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vi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1715F4">
        <w:rPr>
          <w:rFonts w:asciiTheme="minorHAnsi" w:eastAsia="Californian FB" w:hAnsiTheme="minorHAnsi" w:cstheme="minorHAnsi"/>
          <w:spacing w:val="3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omers on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p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u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cha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es of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va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ious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ha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e.</w:t>
      </w:r>
    </w:p>
    <w:p w14:paraId="459DBE4E" w14:textId="77777777" w:rsidR="00A5607C" w:rsidRPr="001715F4" w:rsidRDefault="00595FB9">
      <w:pPr>
        <w:spacing w:line="260" w:lineRule="exact"/>
        <w:ind w:left="1761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position w:val="1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15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Dealt</w:t>
      </w:r>
      <w:r w:rsidRPr="001715F4">
        <w:rPr>
          <w:rFonts w:asciiTheme="minorHAnsi" w:eastAsia="Californian FB" w:hAnsiTheme="minorHAnsi" w:cstheme="minorHAnsi"/>
          <w:spacing w:val="-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wi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h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cu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omer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q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ui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ies 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complai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s 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49"/>
          <w:position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pol</w:t>
      </w:r>
      <w:r w:rsidRPr="001715F4">
        <w:rPr>
          <w:rFonts w:asciiTheme="minorHAnsi" w:eastAsia="Californian FB" w:hAnsiTheme="minorHAnsi" w:cstheme="minorHAnsi"/>
          <w:spacing w:val="2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 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nd ef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f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ic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i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 xml:space="preserve">ent </w:t>
      </w:r>
      <w:r w:rsidRPr="001715F4">
        <w:rPr>
          <w:rFonts w:asciiTheme="minorHAnsi" w:eastAsia="Californian FB" w:hAnsiTheme="minorHAnsi" w:cstheme="minorHAnsi"/>
          <w:spacing w:val="1"/>
          <w:position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ne</w:t>
      </w:r>
      <w:r w:rsidRPr="001715F4">
        <w:rPr>
          <w:rFonts w:asciiTheme="minorHAnsi" w:eastAsia="Californian FB" w:hAnsiTheme="minorHAnsi" w:cstheme="minorHAnsi"/>
          <w:spacing w:val="-1"/>
          <w:position w:val="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position w:val="1"/>
          <w:sz w:val="22"/>
          <w:szCs w:val="22"/>
        </w:rPr>
        <w:t>.</w:t>
      </w:r>
    </w:p>
    <w:p w14:paraId="4F9A8622" w14:textId="77777777" w:rsidR="00A5607C" w:rsidRPr="001715F4" w:rsidRDefault="00595FB9">
      <w:pPr>
        <w:spacing w:before="1"/>
        <w:ind w:left="1778"/>
        <w:rPr>
          <w:rFonts w:asciiTheme="minorHAnsi" w:eastAsia="Californian FB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10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xecu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ed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pecial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cu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3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er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s via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el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pho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e,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ail,</w:t>
      </w:r>
      <w:r w:rsidRPr="001715F4">
        <w:rPr>
          <w:rFonts w:asciiTheme="minorHAnsi" w:eastAsia="Californian FB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a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d</w:t>
      </w:r>
      <w:r w:rsidRPr="001715F4">
        <w:rPr>
          <w:rFonts w:asciiTheme="minorHAnsi" w:eastAsia="Californian FB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fax.</w:t>
      </w:r>
    </w:p>
    <w:p w14:paraId="7618B159" w14:textId="77777777" w:rsidR="00A5607C" w:rsidRPr="001715F4" w:rsidRDefault="00A5607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5"/>
        <w:gridCol w:w="6297"/>
        <w:gridCol w:w="2061"/>
      </w:tblGrid>
      <w:tr w:rsidR="00A5607C" w:rsidRPr="001715F4" w14:paraId="1C0837C6" w14:textId="77777777">
        <w:trPr>
          <w:trHeight w:hRule="exact" w:val="665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2C588BDC" w14:textId="77777777" w:rsidR="00A5607C" w:rsidRPr="001715F4" w:rsidRDefault="00595FB9">
            <w:pPr>
              <w:spacing w:before="72"/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c</w:t>
            </w:r>
            <w:r w:rsidRPr="001715F4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t</w:t>
            </w:r>
            <w:r w:rsidRPr="001715F4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715F4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vi</w:t>
            </w:r>
            <w:r w:rsidRPr="001715F4">
              <w:rPr>
                <w:rFonts w:asciiTheme="minorHAnsi" w:eastAsia="Californian FB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1715F4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715F4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BFA3962" w14:textId="77777777" w:rsidR="00A5607C" w:rsidRPr="001715F4" w:rsidRDefault="00595FB9">
            <w:pPr>
              <w:spacing w:before="53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DeP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ul </w:t>
            </w:r>
            <w:r w:rsidRPr="001715F4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m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bas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d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or</w:t>
            </w:r>
            <w:r w:rsidRPr="001715F4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Cl</w:t>
            </w:r>
            <w:r w:rsidRPr="001715F4">
              <w:rPr>
                <w:rFonts w:asciiTheme="minorHAnsi" w:eastAsia="Californian FB" w:hAnsiTheme="minorHAnsi" w:cstheme="minorHAnsi"/>
                <w:spacing w:val="3"/>
                <w:sz w:val="22"/>
                <w:szCs w:val="22"/>
              </w:rPr>
              <w:t>u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b, </w:t>
            </w:r>
            <w:r w:rsidRPr="001715F4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</w:t>
            </w:r>
            <w:r w:rsidRPr="001715F4">
              <w:rPr>
                <w:rFonts w:asciiTheme="minorHAnsi" w:eastAsia="Californian FB" w:hAnsiTheme="minorHAnsi" w:cstheme="minorHAnsi"/>
                <w:i/>
                <w:spacing w:val="1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i/>
                <w:spacing w:val="-1"/>
                <w:sz w:val="22"/>
                <w:szCs w:val="22"/>
              </w:rPr>
              <w:t>m</w:t>
            </w:r>
            <w:r w:rsidRPr="001715F4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  <w:p w14:paraId="297842DD" w14:textId="77777777" w:rsidR="00A5607C" w:rsidRPr="001715F4" w:rsidRDefault="00595FB9">
            <w:pPr>
              <w:spacing w:line="28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St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ude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t 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dv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i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y Boa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d,</w:t>
            </w:r>
            <w:r w:rsidRPr="001715F4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Me</w:t>
            </w:r>
            <w:r w:rsidRPr="001715F4">
              <w:rPr>
                <w:rFonts w:asciiTheme="minorHAnsi" w:eastAsia="Californian FB" w:hAnsiTheme="minorHAnsi" w:cstheme="minorHAnsi"/>
                <w:i/>
                <w:spacing w:val="-2"/>
                <w:sz w:val="22"/>
                <w:szCs w:val="22"/>
              </w:rPr>
              <w:t>m</w:t>
            </w:r>
            <w:r w:rsidRPr="001715F4">
              <w:rPr>
                <w:rFonts w:asciiTheme="minorHAnsi" w:eastAsia="Californian FB" w:hAnsiTheme="minorHAnsi" w:cstheme="minorHAnsi"/>
                <w:i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5A9DF19" w14:textId="77777777" w:rsidR="00A5607C" w:rsidRPr="001715F4" w:rsidRDefault="00595FB9">
            <w:pPr>
              <w:spacing w:before="74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1715F4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  <w:p w14:paraId="60E06825" w14:textId="77777777" w:rsidR="00A5607C" w:rsidRPr="001715F4" w:rsidRDefault="00595FB9">
            <w:pPr>
              <w:spacing w:before="23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1715F4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A5607C" w:rsidRPr="001715F4" w14:paraId="7A2F1D23" w14:textId="77777777">
        <w:trPr>
          <w:trHeight w:hRule="exact" w:val="296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25062BA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60E82B19" w14:textId="77777777" w:rsidR="00A5607C" w:rsidRPr="001715F4" w:rsidRDefault="00595FB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Ma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ket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i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ng Club me</w:t>
            </w:r>
            <w:r w:rsidRPr="001715F4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m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 xml:space="preserve">ber, 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p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c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ial Even</w:t>
            </w:r>
            <w:r w:rsidRPr="001715F4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 xml:space="preserve"> C</w:t>
            </w:r>
            <w:r w:rsidRPr="001715F4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rd</w:t>
            </w:r>
            <w:r w:rsidRPr="001715F4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i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n</w:t>
            </w:r>
            <w:r w:rsidRPr="001715F4">
              <w:rPr>
                <w:rFonts w:asciiTheme="minorHAnsi" w:eastAsia="Californian FB" w:hAnsiTheme="minorHAnsi" w:cstheme="minorHAnsi"/>
                <w:i/>
                <w:spacing w:val="2"/>
                <w:position w:val="1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i/>
                <w:spacing w:val="1"/>
                <w:position w:val="1"/>
                <w:sz w:val="22"/>
                <w:szCs w:val="22"/>
              </w:rPr>
              <w:t>t</w:t>
            </w:r>
            <w:r w:rsidRPr="001715F4">
              <w:rPr>
                <w:rFonts w:asciiTheme="minorHAnsi" w:eastAsia="Californian FB" w:hAnsiTheme="minorHAnsi" w:cstheme="minorHAnsi"/>
                <w:i/>
                <w:spacing w:val="-1"/>
                <w:position w:val="1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45CA3A65" w14:textId="77777777" w:rsidR="00A5607C" w:rsidRPr="001715F4" w:rsidRDefault="00595FB9">
            <w:pPr>
              <w:spacing w:before="3"/>
              <w:ind w:left="582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2008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–</w:t>
            </w:r>
            <w:r w:rsidRPr="001715F4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A5607C" w:rsidRPr="001715F4" w14:paraId="1F653A73" w14:textId="77777777">
        <w:trPr>
          <w:trHeight w:hRule="exact" w:val="424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7C7DCFDB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019C066A" w14:textId="77777777" w:rsidR="00A5607C" w:rsidRPr="001715F4" w:rsidRDefault="00595FB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K</w:t>
            </w:r>
            <w:r w:rsidRPr="001715F4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ppa</w:t>
            </w:r>
            <w:r w:rsidRPr="001715F4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lpha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S</w:t>
            </w:r>
            <w:r w:rsidRPr="001715F4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y,</w:t>
            </w:r>
            <w:r w:rsidRPr="001715F4">
              <w:rPr>
                <w:rFonts w:asciiTheme="minorHAnsi" w:eastAsia="Californian FB" w:hAnsiTheme="minorHAnsi" w:cstheme="minorHAnsi"/>
                <w:spacing w:val="3"/>
                <w:position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Me</w:t>
            </w:r>
            <w:r w:rsidRPr="001715F4">
              <w:rPr>
                <w:rFonts w:asciiTheme="minorHAnsi" w:eastAsia="Californian FB" w:hAnsiTheme="minorHAnsi" w:cstheme="minorHAnsi"/>
                <w:i/>
                <w:spacing w:val="-2"/>
                <w:position w:val="1"/>
                <w:sz w:val="22"/>
                <w:szCs w:val="22"/>
              </w:rPr>
              <w:t>m</w:t>
            </w:r>
            <w:r w:rsidRPr="001715F4">
              <w:rPr>
                <w:rFonts w:asciiTheme="minorHAnsi" w:eastAsia="Californian FB" w:hAnsiTheme="minorHAnsi" w:cstheme="minorHAnsi"/>
                <w:i/>
                <w:position w:val="1"/>
                <w:sz w:val="22"/>
                <w:szCs w:val="22"/>
              </w:rPr>
              <w:t>ber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59AEBBBD" w14:textId="77777777" w:rsidR="00A5607C" w:rsidRPr="001715F4" w:rsidRDefault="00595FB9">
            <w:pPr>
              <w:spacing w:before="1"/>
              <w:ind w:left="577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2007 –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ent</w:t>
            </w:r>
          </w:p>
        </w:tc>
      </w:tr>
      <w:tr w:rsidR="00A5607C" w:rsidRPr="001715F4" w14:paraId="0868BFC8" w14:textId="77777777">
        <w:trPr>
          <w:trHeight w:hRule="exact" w:val="1040"/>
        </w:trPr>
        <w:tc>
          <w:tcPr>
            <w:tcW w:w="1255" w:type="dxa"/>
            <w:tcBorders>
              <w:top w:val="nil"/>
              <w:left w:val="nil"/>
              <w:bottom w:val="nil"/>
              <w:right w:val="nil"/>
            </w:tcBorders>
          </w:tcPr>
          <w:p w14:paraId="0980053A" w14:textId="77777777" w:rsidR="00A5607C" w:rsidRPr="001715F4" w:rsidRDefault="00A5607C">
            <w:pPr>
              <w:spacing w:before="7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5456F" w14:textId="77777777" w:rsidR="00A5607C" w:rsidRPr="001715F4" w:rsidRDefault="00595FB9">
            <w:pPr>
              <w:ind w:left="40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b/>
                <w:spacing w:val="1"/>
                <w:sz w:val="22"/>
                <w:szCs w:val="22"/>
              </w:rPr>
              <w:t>ki</w:t>
            </w:r>
            <w:r w:rsidRPr="001715F4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l</w:t>
            </w:r>
            <w:r w:rsidRPr="001715F4">
              <w:rPr>
                <w:rFonts w:asciiTheme="minorHAnsi" w:eastAsia="Californian FB" w:hAnsiTheme="minorHAnsi" w:cstheme="minorHAnsi"/>
                <w:b/>
                <w:spacing w:val="-1"/>
                <w:sz w:val="22"/>
                <w:szCs w:val="22"/>
              </w:rPr>
              <w:t>l</w:t>
            </w:r>
            <w:r w:rsidRPr="001715F4">
              <w:rPr>
                <w:rFonts w:asciiTheme="minorHAnsi" w:eastAsia="Californian FB" w:hAnsiTheme="minorHAnsi" w:cstheme="minorHAnsi"/>
                <w:b/>
                <w:sz w:val="22"/>
                <w:szCs w:val="22"/>
              </w:rPr>
              <w:t>s</w:t>
            </w:r>
          </w:p>
        </w:tc>
        <w:tc>
          <w:tcPr>
            <w:tcW w:w="6297" w:type="dxa"/>
            <w:tcBorders>
              <w:top w:val="nil"/>
              <w:left w:val="nil"/>
              <w:bottom w:val="nil"/>
              <w:right w:val="nil"/>
            </w:tcBorders>
          </w:tcPr>
          <w:p w14:paraId="5555721D" w14:textId="77777777" w:rsidR="00A5607C" w:rsidRPr="001715F4" w:rsidRDefault="00A5607C">
            <w:pPr>
              <w:spacing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07A49E" w14:textId="77777777" w:rsidR="00A5607C" w:rsidRPr="001715F4" w:rsidRDefault="00595FB9">
            <w:pPr>
              <w:ind w:left="225" w:right="536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oficie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t in Wi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d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w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Wo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 xml:space="preserve">d, 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xcel,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Ou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t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loo</w:t>
            </w:r>
            <w:r w:rsidRPr="001715F4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k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,</w:t>
            </w:r>
            <w:r w:rsidRPr="001715F4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nd</w:t>
            </w:r>
            <w:r w:rsidRPr="001715F4">
              <w:rPr>
                <w:rFonts w:asciiTheme="minorHAnsi" w:eastAsia="Californian FB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P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S Fun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ct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io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n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al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in P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wer</w:t>
            </w:r>
            <w:r w:rsidRPr="001715F4">
              <w:rPr>
                <w:rFonts w:asciiTheme="minorHAnsi" w:eastAsia="Californian FB" w:hAnsiTheme="minorHAnsi" w:cstheme="minorHAnsi"/>
                <w:spacing w:val="-1"/>
                <w:sz w:val="22"/>
                <w:szCs w:val="22"/>
              </w:rPr>
              <w:t>P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o</w:t>
            </w:r>
            <w:r w:rsidRPr="001715F4">
              <w:rPr>
                <w:rFonts w:asciiTheme="minorHAnsi" w:eastAsia="Californian FB" w:hAnsiTheme="minorHAnsi" w:cstheme="minorHAnsi"/>
                <w:spacing w:val="2"/>
                <w:sz w:val="22"/>
                <w:szCs w:val="22"/>
              </w:rPr>
              <w:t>i</w:t>
            </w:r>
            <w:r w:rsidRPr="001715F4">
              <w:rPr>
                <w:rFonts w:asciiTheme="minorHAnsi" w:eastAsia="Californian FB" w:hAnsiTheme="minorHAnsi" w:cstheme="minorHAnsi"/>
                <w:spacing w:val="1"/>
                <w:sz w:val="22"/>
                <w:szCs w:val="22"/>
              </w:rPr>
              <w:t>n</w:t>
            </w:r>
            <w:r w:rsidRPr="001715F4">
              <w:rPr>
                <w:rFonts w:asciiTheme="minorHAnsi" w:eastAsia="Californian FB" w:hAnsiTheme="minorHAnsi" w:cstheme="minorHAnsi"/>
                <w:sz w:val="22"/>
                <w:szCs w:val="22"/>
              </w:rPr>
              <w:t>t</w:t>
            </w:r>
          </w:p>
          <w:p w14:paraId="22431253" w14:textId="77777777" w:rsidR="00A5607C" w:rsidRPr="001715F4" w:rsidRDefault="00595FB9">
            <w:pPr>
              <w:spacing w:line="260" w:lineRule="exact"/>
              <w:ind w:left="225"/>
              <w:rPr>
                <w:rFonts w:asciiTheme="minorHAnsi" w:eastAsia="Californian FB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Fluent</w:t>
            </w:r>
            <w:r w:rsidRPr="001715F4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in ve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bal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a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nd</w:t>
            </w:r>
            <w:r w:rsidRPr="001715F4">
              <w:rPr>
                <w:rFonts w:asciiTheme="minorHAnsi" w:eastAsia="Californian FB" w:hAnsiTheme="minorHAnsi" w:cstheme="minorHAnsi"/>
                <w:spacing w:val="-2"/>
                <w:position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spacing w:val="2"/>
                <w:position w:val="1"/>
                <w:sz w:val="22"/>
                <w:szCs w:val="22"/>
              </w:rPr>
              <w:t>w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r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i</w:t>
            </w:r>
            <w:r w:rsidRPr="001715F4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t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t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en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Japa</w:t>
            </w:r>
            <w:r w:rsidRPr="001715F4">
              <w:rPr>
                <w:rFonts w:asciiTheme="minorHAnsi" w:eastAsia="Californian FB" w:hAnsiTheme="minorHAnsi" w:cstheme="minorHAnsi"/>
                <w:spacing w:val="-1"/>
                <w:position w:val="1"/>
                <w:sz w:val="22"/>
                <w:szCs w:val="22"/>
              </w:rPr>
              <w:t>n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  <w:r w:rsidRPr="001715F4">
              <w:rPr>
                <w:rFonts w:asciiTheme="minorHAnsi" w:eastAsia="Californian FB" w:hAnsiTheme="minorHAnsi" w:cstheme="minorHAnsi"/>
                <w:spacing w:val="1"/>
                <w:position w:val="1"/>
                <w:sz w:val="22"/>
                <w:szCs w:val="22"/>
              </w:rPr>
              <w:t>s</w:t>
            </w:r>
            <w:r w:rsidRPr="001715F4">
              <w:rPr>
                <w:rFonts w:asciiTheme="minorHAnsi" w:eastAsia="Californian FB" w:hAnsiTheme="minorHAnsi" w:cstheme="minorHAnsi"/>
                <w:position w:val="1"/>
                <w:sz w:val="22"/>
                <w:szCs w:val="22"/>
              </w:rPr>
              <w:t>e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</w:tcPr>
          <w:p w14:paraId="0222B43A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9223AA" w14:textId="77777777" w:rsidR="00A5607C" w:rsidRPr="001715F4" w:rsidRDefault="00A5607C">
      <w:pPr>
        <w:rPr>
          <w:rFonts w:asciiTheme="minorHAnsi" w:hAnsiTheme="minorHAnsi" w:cstheme="minorHAnsi"/>
          <w:sz w:val="22"/>
          <w:szCs w:val="22"/>
        </w:rPr>
        <w:sectPr w:rsidR="00A5607C" w:rsidRPr="001715F4">
          <w:pgSz w:w="12240" w:h="15840"/>
          <w:pgMar w:top="700" w:right="120" w:bottom="280" w:left="620" w:header="0" w:footer="325" w:gutter="0"/>
          <w:cols w:space="720"/>
        </w:sectPr>
      </w:pPr>
    </w:p>
    <w:p w14:paraId="426F1095" w14:textId="77777777" w:rsidR="00A5607C" w:rsidRPr="001715F4" w:rsidRDefault="00595FB9">
      <w:pPr>
        <w:spacing w:before="73"/>
        <w:ind w:left="3450" w:right="386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lastRenderedPageBreak/>
        <w:pict w14:anchorId="088C8AD3">
          <v:group id="_x0000_s1127" style="position:absolute;left:0;text-align:left;margin-left:36pt;margin-top:18.65pt;width:540pt;height:23.35pt;z-index:-2019;mso-position-horizontal-relative:page;mso-position-vertical-relative:page" coordorigin="720,373" coordsize="10800,467">
            <v:shape id="_x0000_s1128" style="position:absolute;left:720;top:373;width:10800;height:467" coordorigin="720,373" coordsize="10800,467" path="m720,840r10800,l11520,373,720,373r,467xe" filled="f" strokecolor="gray" strokeweight=".5pt">
              <v:path arrowok="t"/>
            </v:shape>
            <w10:wrap anchorx="page" anchory="page"/>
          </v:group>
        </w:pic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3: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1715F4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39DBFAE6" w14:textId="77777777" w:rsidR="00A5607C" w:rsidRPr="001715F4" w:rsidRDefault="00A5607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47350A11" w14:textId="77777777" w:rsidR="00A5607C" w:rsidRPr="001715F4" w:rsidRDefault="00595FB9">
      <w:pPr>
        <w:ind w:left="4467" w:right="4769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z w:val="22"/>
          <w:szCs w:val="22"/>
        </w:rPr>
        <w:t>ector</w:t>
      </w:r>
      <w:r w:rsidRPr="001715F4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G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-3"/>
          <w:w w:val="99"/>
          <w:sz w:val="22"/>
          <w:szCs w:val="22"/>
        </w:rPr>
        <w:t>z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les</w:t>
      </w:r>
    </w:p>
    <w:p w14:paraId="58D01713" w14:textId="77777777" w:rsidR="00A5607C" w:rsidRPr="001715F4" w:rsidRDefault="00595FB9">
      <w:pPr>
        <w:spacing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1715F4">
        <w:rPr>
          <w:rFonts w:asciiTheme="minorHAnsi" w:hAnsiTheme="minorHAnsi" w:cstheme="minorHAnsi"/>
          <w:sz w:val="22"/>
          <w:szCs w:val="22"/>
        </w:rPr>
        <w:t>3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ay</w:t>
      </w:r>
      <w:r w:rsidRPr="001715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1715F4">
        <w:rPr>
          <w:rFonts w:asciiTheme="minorHAnsi" w:hAnsiTheme="minorHAnsi" w:cstheme="minorHAnsi"/>
          <w:spacing w:val="3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555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5555</w:t>
      </w:r>
    </w:p>
    <w:p w14:paraId="42121921" w14:textId="77777777" w:rsidR="00A5607C" w:rsidRPr="001715F4" w:rsidRDefault="00595FB9">
      <w:pPr>
        <w:spacing w:before="1" w:line="220" w:lineRule="exact"/>
        <w:ind w:left="157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ica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600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0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0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</w:t>
      </w:r>
      <w:r w:rsidRPr="001715F4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hyperlink r:id="rId25">
        <w:r w:rsidRPr="001715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hg</w:t>
        </w:r>
        <w:r w:rsidRPr="001715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o</w:t>
        </w:r>
        <w:r w:rsidRPr="001715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n</w:t>
        </w:r>
        <w:r w:rsidRPr="001715F4">
          <w:rPr>
            <w:rFonts w:asciiTheme="minorHAnsi" w:hAnsiTheme="minorHAnsi" w:cstheme="minorHAnsi"/>
            <w:position w:val="-1"/>
            <w:sz w:val="22"/>
            <w:szCs w:val="22"/>
          </w:rPr>
          <w:t>z</w:t>
        </w:r>
        <w:r w:rsidRPr="001715F4">
          <w:rPr>
            <w:rFonts w:asciiTheme="minorHAnsi" w:hAnsiTheme="minorHAnsi" w:cstheme="minorHAnsi"/>
            <w:spacing w:val="1"/>
            <w:position w:val="-1"/>
            <w:sz w:val="22"/>
            <w:szCs w:val="22"/>
          </w:rPr>
          <w:t>a</w:t>
        </w:r>
        <w:r w:rsidRPr="001715F4">
          <w:rPr>
            <w:rFonts w:asciiTheme="minorHAnsi" w:hAnsiTheme="minorHAnsi" w:cstheme="minorHAnsi"/>
            <w:position w:val="-1"/>
            <w:sz w:val="22"/>
            <w:szCs w:val="22"/>
          </w:rPr>
          <w:t>l</w:t>
        </w:r>
        <w:r w:rsidRPr="001715F4">
          <w:rPr>
            <w:rFonts w:asciiTheme="minorHAnsi" w:hAnsiTheme="minorHAnsi" w:cstheme="minorHAnsi"/>
            <w:spacing w:val="2"/>
            <w:position w:val="-1"/>
            <w:sz w:val="22"/>
            <w:szCs w:val="22"/>
          </w:rPr>
          <w:t>e</w:t>
        </w:r>
        <w:r w:rsidRPr="001715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s@</w:t>
        </w:r>
        <w:r w:rsidRPr="001715F4">
          <w:rPr>
            <w:rFonts w:asciiTheme="minorHAnsi" w:hAnsiTheme="minorHAnsi" w:cstheme="minorHAnsi"/>
            <w:spacing w:val="3"/>
            <w:position w:val="-1"/>
            <w:sz w:val="22"/>
            <w:szCs w:val="22"/>
          </w:rPr>
          <w:t>e</w:t>
        </w:r>
        <w:r w:rsidRPr="001715F4">
          <w:rPr>
            <w:rFonts w:asciiTheme="minorHAnsi" w:hAnsiTheme="minorHAnsi" w:cstheme="minorHAnsi"/>
            <w:spacing w:val="-1"/>
            <w:position w:val="-1"/>
            <w:sz w:val="22"/>
            <w:szCs w:val="22"/>
          </w:rPr>
          <w:t>m</w:t>
        </w:r>
        <w:r w:rsidRPr="001715F4">
          <w:rPr>
            <w:rFonts w:asciiTheme="minorHAnsi" w:hAnsiTheme="minorHAnsi" w:cstheme="minorHAnsi"/>
            <w:position w:val="-1"/>
            <w:sz w:val="22"/>
            <w:szCs w:val="22"/>
          </w:rPr>
          <w:t>ail.c</w:t>
        </w:r>
        <w:r w:rsidRPr="001715F4">
          <w:rPr>
            <w:rFonts w:asciiTheme="minorHAnsi" w:hAnsiTheme="minorHAnsi" w:cstheme="minorHAnsi"/>
            <w:spacing w:val="4"/>
            <w:position w:val="-1"/>
            <w:sz w:val="22"/>
            <w:szCs w:val="22"/>
          </w:rPr>
          <w:t>o</w:t>
        </w:r>
        <w:r w:rsidRPr="001715F4">
          <w:rPr>
            <w:rFonts w:asciiTheme="minorHAnsi" w:hAnsiTheme="minorHAnsi" w:cstheme="minorHAnsi"/>
            <w:position w:val="-1"/>
            <w:sz w:val="22"/>
            <w:szCs w:val="22"/>
          </w:rPr>
          <w:t>m</w:t>
        </w:r>
      </w:hyperlink>
    </w:p>
    <w:p w14:paraId="4B5AF00A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B77C6E" w14:textId="77777777" w:rsidR="00A5607C" w:rsidRPr="001715F4" w:rsidRDefault="00A5607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p w14:paraId="6C2D8F21" w14:textId="77777777" w:rsidR="00A5607C" w:rsidRPr="001715F4" w:rsidRDefault="00595FB9">
      <w:pPr>
        <w:spacing w:before="36" w:line="240" w:lineRule="exact"/>
        <w:ind w:left="1558" w:right="1242" w:hanging="144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1715F4">
        <w:rPr>
          <w:rFonts w:asciiTheme="minorHAnsi" w:hAnsiTheme="minorHAnsi" w:cstheme="minorHAnsi"/>
          <w:b/>
          <w:sz w:val="22"/>
          <w:szCs w:val="22"/>
        </w:rPr>
        <w:t>IV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:</w:t>
      </w:r>
      <w:r w:rsidRPr="001715F4">
        <w:rPr>
          <w:rFonts w:asciiTheme="minorHAnsi" w:hAnsiTheme="minorHAnsi" w:cstheme="minorHAnsi"/>
          <w:b/>
          <w:spacing w:val="4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 or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ns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p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os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 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 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1715F4">
        <w:rPr>
          <w:rFonts w:asciiTheme="minorHAnsi" w:hAnsiTheme="minorHAnsi" w:cstheme="minorHAnsi"/>
          <w:sz w:val="22"/>
          <w:szCs w:val="22"/>
        </w:rPr>
        <w:t xml:space="preserve">+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xp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nce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edu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n, as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bo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 co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un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ati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s.</w:t>
      </w:r>
    </w:p>
    <w:p w14:paraId="2AD8D8E7" w14:textId="77777777" w:rsidR="00A5607C" w:rsidRPr="001715F4" w:rsidRDefault="00A5607C">
      <w:pPr>
        <w:spacing w:before="3" w:line="22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pgSz w:w="12240" w:h="15840"/>
          <w:pgMar w:top="360" w:right="120" w:bottom="280" w:left="540" w:header="0" w:footer="325" w:gutter="0"/>
          <w:cols w:space="720"/>
        </w:sectPr>
      </w:pPr>
    </w:p>
    <w:p w14:paraId="5C05EFC1" w14:textId="77777777" w:rsidR="00A5607C" w:rsidRPr="001715F4" w:rsidRDefault="00595FB9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12B6787A">
          <v:group id="_x0000_s1125" style="position:absolute;left:0;text-align:left;margin-left:32.9pt;margin-top:-49.4pt;width:529.4pt;height:0;z-index:-2018;mso-position-horizontal-relative:page" coordorigin="658,-988" coordsize="10588,0">
            <v:shape id="_x0000_s1126" style="position:absolute;left:658;top:-988;width:10588;height:0" coordorigin="658,-988" coordsize="10588,0" path="m658,-988r10587,e" filled="f" strokeweight=".14056mm">
              <v:path arrowok="t"/>
            </v:shape>
            <w10:wrap anchorx="page"/>
          </v:group>
        </w:pic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EDUCAT</w:t>
      </w:r>
      <w:r w:rsidRPr="001715F4">
        <w:rPr>
          <w:rFonts w:asciiTheme="minorHAnsi" w:hAnsiTheme="minorHAnsi" w:cstheme="minorHAnsi"/>
          <w:b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:</w:t>
      </w:r>
    </w:p>
    <w:p w14:paraId="6ACBB725" w14:textId="77777777" w:rsidR="00A5607C" w:rsidRPr="001715F4" w:rsidRDefault="00595FB9">
      <w:pPr>
        <w:spacing w:before="19" w:line="26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243E0632" w14:textId="77777777" w:rsidR="00A5607C" w:rsidRPr="001715F4" w:rsidRDefault="00595FB9">
      <w:pPr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sz w:val="22"/>
          <w:szCs w:val="22"/>
        </w:rPr>
        <w:t>ac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r 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f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ence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r S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en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ePa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L       </w:t>
      </w:r>
      <w:r w:rsidRPr="001715F4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Expec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June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>11</w:t>
      </w:r>
    </w:p>
    <w:p w14:paraId="7A807A76" w14:textId="77777777" w:rsidR="00A5607C" w:rsidRPr="001715F4" w:rsidRDefault="00595FB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535" w:space="23"/>
            <w:col w:w="10022"/>
          </w:cols>
        </w:sectPr>
      </w:pP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 G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PA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: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3.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4.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0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;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3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.6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/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4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.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0</w:t>
      </w:r>
    </w:p>
    <w:p w14:paraId="2DE6F9F4" w14:textId="77777777" w:rsidR="00A5607C" w:rsidRPr="001715F4" w:rsidRDefault="00A560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10FCD80" w14:textId="77777777" w:rsidR="00A5607C" w:rsidRPr="001715F4" w:rsidRDefault="00595FB9">
      <w:pPr>
        <w:spacing w:before="32"/>
        <w:ind w:left="1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TEC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IC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sz w:val="22"/>
          <w:szCs w:val="22"/>
        </w:rPr>
        <w:t>:</w:t>
      </w:r>
    </w:p>
    <w:p w14:paraId="264B6265" w14:textId="77777777" w:rsidR="00A5607C" w:rsidRPr="001715F4" w:rsidRDefault="00595FB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z w:val="22"/>
          <w:szCs w:val="22"/>
        </w:rPr>
        <w:t>ang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</w:rPr>
        <w:t>age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z w:val="22"/>
          <w:szCs w:val="22"/>
        </w:rPr>
        <w:t>: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++,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a,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ML,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J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aSc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</w:p>
    <w:p w14:paraId="350A8DB1" w14:textId="77777777" w:rsidR="00A5607C" w:rsidRPr="001715F4" w:rsidRDefault="00595FB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>f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e: </w:t>
      </w:r>
      <w:r w:rsidRPr="001715F4">
        <w:rPr>
          <w:rFonts w:asciiTheme="minorHAnsi" w:hAnsiTheme="minorHAnsi" w:cstheme="minorHAnsi"/>
          <w:sz w:val="22"/>
          <w:szCs w:val="22"/>
        </w:rPr>
        <w:t>Wo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d, Exc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 P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Poi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Wo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, 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ro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</w:p>
    <w:p w14:paraId="70EA8056" w14:textId="77777777" w:rsidR="00A5607C" w:rsidRPr="001715F4" w:rsidRDefault="00595FB9">
      <w:pPr>
        <w:spacing w:before="1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per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ng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s: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s, 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DO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</w:p>
    <w:p w14:paraId="6F4A568E" w14:textId="77777777" w:rsidR="00A5607C" w:rsidRPr="001715F4" w:rsidRDefault="00595FB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abas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s: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s, 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</w:p>
    <w:p w14:paraId="11E77468" w14:textId="77777777" w:rsidR="00A5607C" w:rsidRPr="001715F4" w:rsidRDefault="00A5607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7698621" w14:textId="77777777" w:rsidR="00A5607C" w:rsidRPr="001715F4" w:rsidRDefault="00595FB9">
      <w:pPr>
        <w:ind w:left="1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UR</w:t>
      </w:r>
      <w:r w:rsidRPr="001715F4">
        <w:rPr>
          <w:rFonts w:asciiTheme="minorHAnsi" w:hAnsiTheme="minorHAnsi" w:cstheme="minorHAnsi"/>
          <w:b/>
          <w:sz w:val="22"/>
          <w:szCs w:val="22"/>
        </w:rPr>
        <w:t>SE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ECT</w:t>
      </w:r>
      <w:r w:rsidRPr="001715F4">
        <w:rPr>
          <w:rFonts w:asciiTheme="minorHAnsi" w:hAnsiTheme="minorHAnsi" w:cstheme="minorHAnsi"/>
          <w:b/>
          <w:sz w:val="22"/>
          <w:szCs w:val="22"/>
        </w:rPr>
        <w:t>S:</w:t>
      </w:r>
    </w:p>
    <w:p w14:paraId="264BA3B7" w14:textId="77777777" w:rsidR="00A5607C" w:rsidRPr="001715F4" w:rsidRDefault="00595FB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em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n                                                                                   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2010</w:t>
      </w:r>
    </w:p>
    <w:p w14:paraId="3ED4638B" w14:textId="77777777" w:rsidR="00A5607C" w:rsidRPr="001715F4" w:rsidRDefault="00595FB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z w:val="22"/>
          <w:szCs w:val="22"/>
        </w:rPr>
        <w:t>ro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z w:val="22"/>
          <w:szCs w:val="22"/>
        </w:rPr>
        <w:t>uc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on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ct</w:t>
      </w:r>
    </w:p>
    <w:p w14:paraId="74FBB0F2" w14:textId="77777777" w:rsidR="00A5607C" w:rsidRPr="001715F4" w:rsidRDefault="00595FB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Led a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 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, co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and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 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Q</w:t>
      </w:r>
      <w:r w:rsidRPr="001715F4">
        <w:rPr>
          <w:rFonts w:asciiTheme="minorHAnsi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ba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e.</w:t>
      </w:r>
    </w:p>
    <w:p w14:paraId="76C031DE" w14:textId="77777777" w:rsidR="00A5607C" w:rsidRPr="001715F4" w:rsidRDefault="00595FB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up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on us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ch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4645F886" w14:textId="77777777" w:rsidR="00A5607C" w:rsidRPr="001715F4" w:rsidRDefault="00595FB9">
      <w:pPr>
        <w:spacing w:before="3" w:line="240" w:lineRule="exact"/>
        <w:ind w:left="1959" w:right="907" w:hanging="221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ed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and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ned docu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 xml:space="preserve">s,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 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s,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 sp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ons,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us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anu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055C15A8" w14:textId="77777777" w:rsidR="00A5607C" w:rsidRPr="001715F4" w:rsidRDefault="00A5607C">
      <w:pPr>
        <w:spacing w:before="11" w:line="240" w:lineRule="exact"/>
        <w:rPr>
          <w:rFonts w:asciiTheme="minorHAnsi" w:hAnsiTheme="minorHAnsi" w:cstheme="minorHAnsi"/>
          <w:sz w:val="22"/>
          <w:szCs w:val="22"/>
        </w:rPr>
      </w:pPr>
    </w:p>
    <w:p w14:paraId="38B793DD" w14:textId="77777777" w:rsidR="00A5607C" w:rsidRPr="001715F4" w:rsidRDefault="00595FB9">
      <w:pPr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1715F4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2009</w:t>
      </w:r>
    </w:p>
    <w:p w14:paraId="75B06A36" w14:textId="77777777" w:rsidR="00A5607C" w:rsidRPr="001715F4" w:rsidRDefault="00595FB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Web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b/>
          <w:sz w:val="22"/>
          <w:szCs w:val="22"/>
        </w:rPr>
        <w:t>e D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b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t</w:t>
      </w:r>
    </w:p>
    <w:p w14:paraId="0BE78D29" w14:textId="77777777" w:rsidR="00A5607C" w:rsidRPr="001715F4" w:rsidRDefault="00595FB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ned 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 xml:space="preserve">eb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 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 xml:space="preserve">TML;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ew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hyperlink r:id="rId26">
        <w:r w:rsidRPr="001715F4">
          <w:rPr>
            <w:rFonts w:asciiTheme="minorHAnsi" w:hAnsiTheme="minorHAnsi" w:cstheme="minorHAnsi"/>
            <w:i/>
            <w:spacing w:val="-1"/>
            <w:sz w:val="22"/>
            <w:szCs w:val="22"/>
          </w:rPr>
          <w:t>www</w:t>
        </w:r>
        <w:r w:rsidRPr="001715F4">
          <w:rPr>
            <w:rFonts w:asciiTheme="minorHAnsi" w:hAnsiTheme="minorHAnsi" w:cstheme="minorHAnsi"/>
            <w:i/>
            <w:sz w:val="22"/>
            <w:szCs w:val="22"/>
          </w:rPr>
          <w:t>.hgonz</w:t>
        </w:r>
        <w:r w:rsidRPr="001715F4">
          <w:rPr>
            <w:rFonts w:asciiTheme="minorHAnsi" w:hAnsiTheme="minorHAnsi" w:cstheme="minorHAnsi"/>
            <w:i/>
            <w:spacing w:val="-2"/>
            <w:sz w:val="22"/>
            <w:szCs w:val="22"/>
          </w:rPr>
          <w:t>a</w:t>
        </w:r>
        <w:r w:rsidRPr="001715F4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1715F4">
          <w:rPr>
            <w:rFonts w:asciiTheme="minorHAnsi" w:hAnsiTheme="minorHAnsi" w:cstheme="minorHAnsi"/>
            <w:i/>
            <w:spacing w:val="-2"/>
            <w:sz w:val="22"/>
            <w:szCs w:val="22"/>
          </w:rPr>
          <w:t>e</w:t>
        </w:r>
        <w:r w:rsidRPr="001715F4">
          <w:rPr>
            <w:rFonts w:asciiTheme="minorHAnsi" w:hAnsiTheme="minorHAnsi" w:cstheme="minorHAnsi"/>
            <w:i/>
            <w:sz w:val="22"/>
            <w:szCs w:val="22"/>
          </w:rPr>
          <w:t>s1.d</w:t>
        </w:r>
        <w:r w:rsidRPr="001715F4">
          <w:rPr>
            <w:rFonts w:asciiTheme="minorHAnsi" w:hAnsiTheme="minorHAnsi" w:cstheme="minorHAnsi"/>
            <w:i/>
            <w:spacing w:val="1"/>
            <w:sz w:val="22"/>
            <w:szCs w:val="22"/>
          </w:rPr>
          <w:t>e</w:t>
        </w:r>
        <w:r w:rsidRPr="001715F4">
          <w:rPr>
            <w:rFonts w:asciiTheme="minorHAnsi" w:hAnsiTheme="minorHAnsi" w:cstheme="minorHAnsi"/>
            <w:i/>
            <w:spacing w:val="-2"/>
            <w:sz w:val="22"/>
            <w:szCs w:val="22"/>
          </w:rPr>
          <w:t>p</w:t>
        </w:r>
        <w:r w:rsidRPr="001715F4">
          <w:rPr>
            <w:rFonts w:asciiTheme="minorHAnsi" w:hAnsiTheme="minorHAnsi" w:cstheme="minorHAnsi"/>
            <w:i/>
            <w:sz w:val="22"/>
            <w:szCs w:val="22"/>
          </w:rPr>
          <w:t>au</w:t>
        </w:r>
        <w:r w:rsidRPr="001715F4">
          <w:rPr>
            <w:rFonts w:asciiTheme="minorHAnsi" w:hAnsiTheme="minorHAnsi" w:cstheme="minorHAnsi"/>
            <w:i/>
            <w:spacing w:val="1"/>
            <w:sz w:val="22"/>
            <w:szCs w:val="22"/>
          </w:rPr>
          <w:t>l</w:t>
        </w:r>
        <w:r w:rsidRPr="001715F4">
          <w:rPr>
            <w:rFonts w:asciiTheme="minorHAnsi" w:hAnsiTheme="minorHAnsi" w:cstheme="minorHAnsi"/>
            <w:i/>
            <w:spacing w:val="-2"/>
            <w:sz w:val="22"/>
            <w:szCs w:val="22"/>
          </w:rPr>
          <w:t>.e</w:t>
        </w:r>
        <w:r w:rsidRPr="001715F4">
          <w:rPr>
            <w:rFonts w:asciiTheme="minorHAnsi" w:hAnsiTheme="minorHAnsi" w:cstheme="minorHAnsi"/>
            <w:i/>
            <w:sz w:val="22"/>
            <w:szCs w:val="22"/>
          </w:rPr>
          <w:t>du.</w:t>
        </w:r>
      </w:hyperlink>
    </w:p>
    <w:p w14:paraId="4D1F14F7" w14:textId="77777777" w:rsidR="00A5607C" w:rsidRPr="001715F4" w:rsidRDefault="00A5607C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</w:p>
    <w:p w14:paraId="3C7434FA" w14:textId="77777777" w:rsidR="00A5607C" w:rsidRPr="001715F4" w:rsidRDefault="00595FB9">
      <w:pPr>
        <w:ind w:left="1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RELATE</w:t>
      </w: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715F4">
        <w:rPr>
          <w:rFonts w:asciiTheme="minorHAnsi" w:hAnsiTheme="minorHAnsi" w:cstheme="minorHAnsi"/>
          <w:b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EN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E:</w:t>
      </w:r>
    </w:p>
    <w:p w14:paraId="51212E37" w14:textId="77777777" w:rsidR="00A5607C" w:rsidRPr="001715F4" w:rsidRDefault="00595FB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rl</w:t>
      </w:r>
      <w:r w:rsidRPr="001715F4">
        <w:rPr>
          <w:rFonts w:asciiTheme="minorHAnsi" w:hAnsiTheme="minorHAnsi" w:cstheme="minorHAnsi"/>
          <w:sz w:val="22"/>
          <w:szCs w:val="22"/>
        </w:rPr>
        <w:t xml:space="preserve">d,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o,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</w:t>
      </w:r>
      <w:r w:rsidRPr="001715F4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2008 –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00F6D431" w14:textId="77777777" w:rsidR="00A5607C" w:rsidRPr="001715F4" w:rsidRDefault="00595FB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abase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In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n</w:t>
      </w:r>
    </w:p>
    <w:p w14:paraId="183717F9" w14:textId="77777777" w:rsidR="00A5607C" w:rsidRPr="001715F4" w:rsidRDefault="00595FB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 1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>00 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re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ds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pan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1715F4">
        <w:rPr>
          <w:rFonts w:asciiTheme="minorHAnsi" w:hAnsiTheme="minorHAnsi" w:cstheme="minorHAnsi"/>
          <w:sz w:val="22"/>
          <w:szCs w:val="22"/>
        </w:rPr>
        <w:t>s Acce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149F5978" w14:textId="77777777" w:rsidR="00A5607C" w:rsidRPr="001715F4" w:rsidRDefault="00595FB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pda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 w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bs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on on new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Front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e.</w:t>
      </w:r>
    </w:p>
    <w:p w14:paraId="4037FD70" w14:textId="77777777" w:rsidR="00A5607C" w:rsidRPr="001715F4" w:rsidRDefault="00595FB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Pro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bs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s,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new sub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pa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sword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3F0293A8" w14:textId="77777777" w:rsidR="00A5607C" w:rsidRPr="001715F4" w:rsidRDefault="00A5607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0E76DA5" w14:textId="77777777" w:rsidR="00A5607C" w:rsidRPr="001715F4" w:rsidRDefault="00595FB9">
      <w:pPr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ePaul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o,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</w:t>
      </w:r>
      <w:r w:rsidRPr="001715F4">
        <w:rPr>
          <w:rFonts w:asciiTheme="minorHAnsi" w:hAnsiTheme="minorHAnsi" w:cstheme="minorHAnsi"/>
          <w:spacing w:val="1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2007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–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2008</w:t>
      </w:r>
    </w:p>
    <w:p w14:paraId="29663613" w14:textId="77777777" w:rsidR="00A5607C" w:rsidRPr="001715F4" w:rsidRDefault="00595FB9">
      <w:pPr>
        <w:spacing w:before="4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ab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si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t</w:t>
      </w:r>
    </w:p>
    <w:p w14:paraId="5135364A" w14:textId="77777777" w:rsidR="00A5607C" w:rsidRPr="001715F4" w:rsidRDefault="00595FB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Pro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ded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sup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ud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b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1715F4">
        <w:rPr>
          <w:rFonts w:asciiTheme="minorHAnsi" w:hAnsiTheme="minorHAnsi" w:cstheme="minorHAnsi"/>
          <w:sz w:val="22"/>
          <w:szCs w:val="22"/>
        </w:rPr>
        <w:t xml:space="preserve">50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ns.</w:t>
      </w:r>
    </w:p>
    <w:p w14:paraId="0170A85A" w14:textId="77777777" w:rsidR="00A5607C" w:rsidRPr="001715F4" w:rsidRDefault="00595FB9">
      <w:pPr>
        <w:spacing w:before="1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sho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so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ha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ue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59F734A6" w14:textId="77777777" w:rsidR="00A5607C" w:rsidRPr="001715F4" w:rsidRDefault="00A5607C">
      <w:pPr>
        <w:spacing w:before="18" w:line="240" w:lineRule="exact"/>
        <w:rPr>
          <w:rFonts w:asciiTheme="minorHAnsi" w:hAnsiTheme="minorHAnsi" w:cstheme="minorHAnsi"/>
          <w:sz w:val="22"/>
          <w:szCs w:val="22"/>
        </w:rPr>
      </w:pPr>
    </w:p>
    <w:p w14:paraId="7BABA7BB" w14:textId="77777777" w:rsidR="00A5607C" w:rsidRPr="001715F4" w:rsidRDefault="00595FB9">
      <w:pPr>
        <w:ind w:left="1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ADD</w:t>
      </w:r>
      <w:r w:rsidRPr="001715F4">
        <w:rPr>
          <w:rFonts w:asciiTheme="minorHAnsi" w:hAnsiTheme="minorHAnsi" w:cstheme="minorHAnsi"/>
          <w:b/>
          <w:sz w:val="22"/>
          <w:szCs w:val="22"/>
        </w:rPr>
        <w:t>ITI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NA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EX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ENCE</w:t>
      </w:r>
      <w:r w:rsidRPr="001715F4">
        <w:rPr>
          <w:rFonts w:asciiTheme="minorHAnsi" w:hAnsiTheme="minorHAnsi" w:cstheme="minorHAnsi"/>
          <w:b/>
          <w:sz w:val="22"/>
          <w:szCs w:val="22"/>
        </w:rPr>
        <w:t>:</w:t>
      </w:r>
    </w:p>
    <w:p w14:paraId="034EBE07" w14:textId="77777777" w:rsidR="00A5607C" w:rsidRPr="001715F4" w:rsidRDefault="00595FB9">
      <w:pPr>
        <w:spacing w:line="240" w:lineRule="exact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pan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ap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e,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L                                                                </w:t>
      </w:r>
      <w:r w:rsidRPr="001715F4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ust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2007 –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2009</w:t>
      </w:r>
    </w:p>
    <w:p w14:paraId="7EDCC737" w14:textId="77777777" w:rsidR="00A5607C" w:rsidRPr="001715F4" w:rsidRDefault="00595FB9">
      <w:pPr>
        <w:spacing w:before="6"/>
        <w:ind w:left="15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k</w:t>
      </w:r>
    </w:p>
    <w:p w14:paraId="76D37D6B" w14:textId="77777777" w:rsidR="00A5607C" w:rsidRPr="001715F4" w:rsidRDefault="00595FB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ch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 de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s.</w:t>
      </w:r>
    </w:p>
    <w:p w14:paraId="2A7F6D21" w14:textId="77777777" w:rsidR="00A5607C" w:rsidRPr="001715F4" w:rsidRDefault="00595FB9">
      <w:pPr>
        <w:spacing w:line="240" w:lineRule="exact"/>
        <w:ind w:left="173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d new</w:t>
      </w:r>
      <w:r w:rsidRPr="001715F4">
        <w:rPr>
          <w:rFonts w:asciiTheme="minorHAnsi" w:hAnsiTheme="minorHAnsi" w:cstheme="minorHAnsi"/>
          <w:spacing w:val="-3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tt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nde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o co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it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s.</w:t>
      </w:r>
    </w:p>
    <w:p w14:paraId="758A5D2F" w14:textId="77777777" w:rsidR="00A5607C" w:rsidRPr="001715F4" w:rsidRDefault="00A5607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540" w:header="720" w:footer="720" w:gutter="0"/>
          <w:cols w:space="720"/>
        </w:sectPr>
      </w:pPr>
    </w:p>
    <w:p w14:paraId="5825B7E1" w14:textId="77777777" w:rsidR="00A5607C" w:rsidRPr="001715F4" w:rsidRDefault="00595FB9">
      <w:pPr>
        <w:spacing w:before="32"/>
        <w:ind w:left="118" w:right="-53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ACT</w:t>
      </w:r>
      <w:r w:rsidRPr="001715F4">
        <w:rPr>
          <w:rFonts w:asciiTheme="minorHAnsi" w:hAnsiTheme="minorHAnsi" w:cstheme="minorHAnsi"/>
          <w:b/>
          <w:sz w:val="22"/>
          <w:szCs w:val="22"/>
        </w:rPr>
        <w:t>IVI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IE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z w:val="22"/>
          <w:szCs w:val="22"/>
        </w:rPr>
        <w:t>:</w:t>
      </w:r>
    </w:p>
    <w:p w14:paraId="3A0C0A7B" w14:textId="77777777" w:rsidR="00A5607C" w:rsidRPr="001715F4" w:rsidRDefault="00595FB9">
      <w:pPr>
        <w:spacing w:before="2" w:line="28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7AFADF0E" w14:textId="77777777" w:rsidR="00A5607C" w:rsidRPr="001715F4" w:rsidRDefault="00595FB9">
      <w:pPr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be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nc</w:t>
      </w:r>
      <w:r w:rsidRPr="001715F4">
        <w:rPr>
          <w:rFonts w:asciiTheme="minorHAnsi" w:hAnsiTheme="minorHAnsi" w:cstheme="minorHAnsi"/>
          <w:sz w:val="22"/>
          <w:szCs w:val="22"/>
        </w:rPr>
        <w:t>e Soc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ap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)                       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ber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 xml:space="preserve">09 –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054C1C24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Stud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oc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</w:t>
      </w:r>
      <w:r w:rsidRPr="001715F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ber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2008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</w:p>
    <w:p w14:paraId="53E054E3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540" w:header="720" w:footer="720" w:gutter="0"/>
          <w:cols w:num="2" w:space="720" w:equalWidth="0">
            <w:col w:w="1488" w:space="250"/>
            <w:col w:w="9842"/>
          </w:cols>
        </w:sectPr>
      </w:pPr>
      <w:r w:rsidRPr="001715F4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be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ey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onor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</w:t>
      </w:r>
      <w:r w:rsidRPr="001715F4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2009 –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60257110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76F6289" w14:textId="77777777" w:rsidR="00A5607C" w:rsidRPr="001715F4" w:rsidRDefault="00A5607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723CE94" w14:textId="77777777" w:rsidR="00A5607C" w:rsidRPr="001715F4" w:rsidRDefault="00595FB9">
      <w:pPr>
        <w:spacing w:before="2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D38A028">
          <v:group id="_x0000_s1123" style="position:absolute;left:0;text-align:left;margin-left:47.9pt;margin-top:29.9pt;width:519.4pt;height:0;z-index:-2009;mso-position-horizontal-relative:page" coordorigin="958,598" coordsize="10388,0">
            <v:shape id="_x0000_s1124" style="position:absolute;left:958;top:598;width:10388;height:0" coordorigin="958,598" coordsize="10388,0" path="m958,598r10388,e" filled="f" strokeweight=".28153mm">
              <v:path arrowok="t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Lau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17"/>
          <w:sz w:val="22"/>
          <w:szCs w:val="22"/>
        </w:rPr>
        <w:t>J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acks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n</w:t>
      </w:r>
    </w:p>
    <w:p w14:paraId="23B8CF12" w14:textId="77777777" w:rsidR="00A5607C" w:rsidRPr="001715F4" w:rsidRDefault="00A5607C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03ECAE13" w14:textId="77777777" w:rsidR="00A5607C" w:rsidRPr="001715F4" w:rsidRDefault="00595FB9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1005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Georg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#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2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60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6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57                                             </w:t>
      </w:r>
      <w:r w:rsidRPr="001715F4">
        <w:rPr>
          <w:rFonts w:asciiTheme="minorHAnsi" w:eastAsia="Garamond" w:hAnsiTheme="minorHAnsi" w:cstheme="minorHAnsi"/>
          <w:spacing w:val="58"/>
          <w:sz w:val="22"/>
          <w:szCs w:val="22"/>
        </w:rPr>
        <w:t xml:space="preserve"> </w:t>
      </w:r>
      <w:hyperlink r:id="rId27">
        <w:r w:rsidRPr="001715F4">
          <w:rPr>
            <w:rFonts w:asciiTheme="minorHAnsi" w:eastAsia="Garamond" w:hAnsiTheme="minorHAnsi" w:cstheme="minorHAnsi"/>
            <w:sz w:val="22"/>
            <w:szCs w:val="22"/>
          </w:rPr>
          <w:t>lj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k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on@dep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edu</w:t>
        </w:r>
      </w:hyperlink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    (77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3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)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5</w:t>
      </w:r>
      <w:r w:rsidRPr="001715F4">
        <w:rPr>
          <w:rFonts w:asciiTheme="minorHAnsi" w:eastAsia="Garamond" w:hAnsiTheme="minorHAnsi" w:cstheme="minorHAnsi"/>
          <w:sz w:val="22"/>
          <w:szCs w:val="22"/>
        </w:rPr>
        <w:t>5</w:t>
      </w:r>
      <w:r w:rsidRPr="001715F4">
        <w:rPr>
          <w:rFonts w:asciiTheme="minorHAnsi" w:eastAsia="Garamond" w:hAnsiTheme="minorHAnsi" w:cstheme="minorHAnsi"/>
          <w:spacing w:val="6"/>
          <w:sz w:val="22"/>
          <w:szCs w:val="22"/>
        </w:rPr>
        <w:t>5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z w:val="22"/>
          <w:szCs w:val="22"/>
        </w:rPr>
        <w:t>5555</w:t>
      </w:r>
    </w:p>
    <w:p w14:paraId="29DEBBC9" w14:textId="77777777" w:rsidR="00A5607C" w:rsidRPr="001715F4" w:rsidRDefault="00A5607C">
      <w:pPr>
        <w:spacing w:before="1" w:line="100" w:lineRule="exact"/>
        <w:rPr>
          <w:rFonts w:asciiTheme="minorHAnsi" w:hAnsiTheme="minorHAnsi" w:cstheme="minorHAnsi"/>
          <w:sz w:val="22"/>
          <w:szCs w:val="22"/>
        </w:rPr>
      </w:pPr>
    </w:p>
    <w:p w14:paraId="60D6E04A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6761A8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headerReference w:type="default" r:id="rId28"/>
          <w:pgSz w:w="12240" w:h="15840"/>
          <w:pgMar w:top="1160" w:right="120" w:bottom="280" w:left="600" w:header="715" w:footer="325" w:gutter="0"/>
          <w:cols w:space="720"/>
        </w:sectPr>
      </w:pPr>
    </w:p>
    <w:p w14:paraId="4F1A3DA7" w14:textId="77777777" w:rsidR="00A5607C" w:rsidRPr="001715F4" w:rsidRDefault="00A5607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CBBFE6B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1C250B" w14:textId="77777777" w:rsidR="00A5607C" w:rsidRPr="001715F4" w:rsidRDefault="00595FB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iversity,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go,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</w:p>
    <w:p w14:paraId="39C5C620" w14:textId="77777777" w:rsidR="00A5607C" w:rsidRPr="001715F4" w:rsidRDefault="00595FB9">
      <w:pPr>
        <w:spacing w:before="1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lor of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M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rketing,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J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une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2</w:t>
      </w:r>
      <w:r w:rsidRPr="001715F4">
        <w:rPr>
          <w:rFonts w:asciiTheme="minorHAnsi" w:eastAsia="Garamond" w:hAnsiTheme="minorHAnsi" w:cstheme="minorHAnsi"/>
          <w:sz w:val="22"/>
          <w:szCs w:val="22"/>
        </w:rPr>
        <w:t>007</w:t>
      </w:r>
    </w:p>
    <w:p w14:paraId="734E9D21" w14:textId="77777777" w:rsidR="00A5607C" w:rsidRPr="001715F4" w:rsidRDefault="00595FB9">
      <w:pPr>
        <w:spacing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position w:val="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inor in Soc</w:t>
      </w:r>
      <w:r w:rsidRPr="001715F4">
        <w:rPr>
          <w:rFonts w:asciiTheme="minorHAnsi" w:eastAsia="Garamond" w:hAnsiTheme="minorHAnsi" w:cstheme="minorHAnsi"/>
          <w:spacing w:val="1"/>
          <w:position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position w:val="1"/>
          <w:sz w:val="22"/>
          <w:szCs w:val="22"/>
        </w:rPr>
        <w:t>ology</w:t>
      </w:r>
    </w:p>
    <w:p w14:paraId="29EEDD39" w14:textId="77777777" w:rsidR="00A5607C" w:rsidRPr="001715F4" w:rsidRDefault="00595FB9">
      <w:pPr>
        <w:spacing w:before="1" w:line="260" w:lineRule="exact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G.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. 3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z w:val="22"/>
          <w:szCs w:val="22"/>
        </w:rPr>
        <w:t>1/4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z w:val="22"/>
          <w:szCs w:val="22"/>
        </w:rPr>
        <w:t>0</w:t>
      </w:r>
    </w:p>
    <w:p w14:paraId="4BA98C47" w14:textId="77777777" w:rsidR="00A5607C" w:rsidRPr="001715F4" w:rsidRDefault="00595FB9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479" w:space="375"/>
            <w:col w:w="6666"/>
          </w:cols>
        </w:sect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EDUC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ON</w:t>
      </w:r>
    </w:p>
    <w:p w14:paraId="42775EF4" w14:textId="77777777" w:rsidR="00A5607C" w:rsidRPr="001715F4" w:rsidRDefault="00A5607C">
      <w:pPr>
        <w:spacing w:before="5" w:line="24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78828457" w14:textId="77777777" w:rsidR="00A5607C" w:rsidRPr="001715F4" w:rsidRDefault="00A5607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421BE54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38CA29" w14:textId="77777777" w:rsidR="00A5607C" w:rsidRPr="001715F4" w:rsidRDefault="00595FB9">
      <w:pPr>
        <w:ind w:left="3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USA T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k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&amp;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715F4">
        <w:rPr>
          <w:rFonts w:asciiTheme="minorHAnsi" w:hAnsiTheme="minorHAnsi" w:cstheme="minorHAnsi"/>
          <w:b/>
          <w:sz w:val="22"/>
          <w:szCs w:val="22"/>
        </w:rPr>
        <w:t>iel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ian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pol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</w:p>
    <w:p w14:paraId="74B06527" w14:textId="77777777" w:rsidR="00A5607C" w:rsidRPr="001715F4" w:rsidRDefault="00595FB9">
      <w:pPr>
        <w:spacing w:before="5" w:line="260" w:lineRule="exact"/>
        <w:ind w:left="358" w:right="-56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>mm</w:t>
      </w:r>
      <w:r w:rsidRPr="001715F4">
        <w:rPr>
          <w:rFonts w:asciiTheme="minorHAnsi" w:eastAsia="Garamond" w:hAnsiTheme="minorHAnsi" w:cstheme="minorHAnsi"/>
          <w:i/>
          <w:spacing w:val="-2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cati</w:t>
      </w:r>
      <w:r w:rsidRPr="001715F4">
        <w:rPr>
          <w:rFonts w:asciiTheme="minorHAnsi" w:eastAsia="Garamond" w:hAnsiTheme="minorHAnsi" w:cstheme="minorHAnsi"/>
          <w:i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n/Med</w:t>
      </w: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i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ntern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Summ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 2006</w:t>
      </w:r>
    </w:p>
    <w:p w14:paraId="2E257657" w14:textId="77777777" w:rsidR="00A5607C" w:rsidRPr="001715F4" w:rsidRDefault="00595FB9">
      <w:pPr>
        <w:spacing w:before="37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07" w:space="594"/>
            <w:col w:w="6719"/>
          </w:cols>
        </w:sect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X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ENCE</w:t>
      </w:r>
    </w:p>
    <w:p w14:paraId="6E39B41B" w14:textId="77777777" w:rsidR="00A5607C" w:rsidRPr="001715F4" w:rsidRDefault="00595FB9">
      <w:pPr>
        <w:spacing w:before="39"/>
        <w:ind w:left="1078" w:right="1212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00651572">
          <v:group id="_x0000_s1120" style="position:absolute;left:0;text-align:left;margin-left:70.45pt;margin-top:.3pt;width:21.35pt;height:14.75pt;z-index:-2017;mso-position-horizontal-relative:page" coordorigin="1409,6" coordsize="427,295">
            <v:shape id="_x0000_s1122" type="#_x0000_t75" style="position:absolute;left:1409;top:6;width:221;height:295">
              <v:imagedata r:id="rId9" o:title=""/>
            </v:shape>
            <v:shape id="_x0000_s1121" type="#_x0000_t75" style="position:absolute;left:1520;top:6;width:317;height:295">
              <v:imagedata r:id="rId29" o:title="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oordinated communi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bet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 USA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ra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ld public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tion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int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rnet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oduction,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info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mation dis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ribu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ion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6BF5B1B" w14:textId="77777777" w:rsidR="00A5607C" w:rsidRPr="001715F4" w:rsidRDefault="00595FB9">
      <w:pPr>
        <w:spacing w:before="33" w:line="270" w:lineRule="auto"/>
        <w:ind w:left="1078" w:right="436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ibuted to writing,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iting,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di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ibution of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es.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lit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ily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pre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dep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ment ma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6616F8D7" w14:textId="77777777" w:rsidR="00A5607C" w:rsidRPr="001715F4" w:rsidRDefault="00595FB9">
      <w:pPr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0F47415">
          <v:group id="_x0000_s1109" style="position:absolute;left:0;text-align:left;margin-left:70.45pt;margin-top:-32.15pt;width:21.35pt;height:75.6pt;z-index:-2016;mso-position-horizontal-relative:page" coordorigin="1409,-643" coordsize="427,1512">
            <v:shape id="_x0000_s1119" type="#_x0000_t75" style="position:absolute;left:1409;top:-643;width:221;height:295">
              <v:imagedata r:id="rId9" o:title=""/>
            </v:shape>
            <v:shape id="_x0000_s1118" type="#_x0000_t75" style="position:absolute;left:1520;top:-643;width:317;height:295">
              <v:imagedata r:id="rId29" o:title=""/>
            </v:shape>
            <v:shape id="_x0000_s1117" type="#_x0000_t75" style="position:absolute;left:1409;top:-338;width:221;height:295">
              <v:imagedata r:id="rId9" o:title=""/>
            </v:shape>
            <v:shape id="_x0000_s1116" type="#_x0000_t75" style="position:absolute;left:1520;top:-338;width:317;height:295">
              <v:imagedata r:id="rId29" o:title=""/>
            </v:shape>
            <v:shape id="_x0000_s1115" type="#_x0000_t75" style="position:absolute;left:1409;top:-33;width:221;height:295">
              <v:imagedata r:id="rId9" o:title=""/>
            </v:shape>
            <v:shape id="_x0000_s1114" type="#_x0000_t75" style="position:absolute;left:1520;top:-33;width:317;height:295">
              <v:imagedata r:id="rId29" o:title=""/>
            </v:shape>
            <v:shape id="_x0000_s1113" type="#_x0000_t75" style="position:absolute;left:1409;top:269;width:221;height:295">
              <v:imagedata r:id="rId9" o:title=""/>
            </v:shape>
            <v:shape id="_x0000_s1112" type="#_x0000_t75" style="position:absolute;left:1520;top:269;width:317;height:295">
              <v:imagedata r:id="rId29" o:title=""/>
            </v:shape>
            <v:shape id="_x0000_s1111" type="#_x0000_t75" style="position:absolute;left:1409;top:574;width:221;height:295">
              <v:imagedata r:id="rId9" o:title=""/>
            </v:shape>
            <v:shape id="_x0000_s1110" type="#_x0000_t75" style="position:absolute;left:1520;top:574;width:317;height:295">
              <v:imagedata r:id="rId29" o:title="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sz w:val="22"/>
          <w:szCs w:val="22"/>
        </w:rPr>
        <w:t>Gen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rated 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for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USA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ra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k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ld 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l of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me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rand op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ning.</w:t>
      </w:r>
    </w:p>
    <w:p w14:paraId="1A554EBD" w14:textId="77777777" w:rsidR="00A5607C" w:rsidRPr="001715F4" w:rsidRDefault="00595FB9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Upd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thletes’ onli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iographi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ter ev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ry 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k me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t.</w:t>
      </w:r>
    </w:p>
    <w:p w14:paraId="55BA5B16" w14:textId="77777777" w:rsidR="00A5607C" w:rsidRPr="001715F4" w:rsidRDefault="00595FB9">
      <w:pPr>
        <w:spacing w:before="35"/>
        <w:ind w:left="1078" w:right="1795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ted the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tions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Dep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ment by 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ip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ng in o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z w:val="22"/>
          <w:szCs w:val="22"/>
        </w:rPr>
        <w:t>lo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tion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ion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ogramming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ities.</w:t>
      </w:r>
    </w:p>
    <w:p w14:paraId="69453E32" w14:textId="77777777" w:rsidR="00A5607C" w:rsidRPr="001715F4" w:rsidRDefault="00A5607C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206FF0E3" w14:textId="77777777" w:rsidR="00A5607C" w:rsidRPr="001715F4" w:rsidRDefault="00595FB9">
      <w:pPr>
        <w:ind w:left="3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</w:rPr>
        <w:t>l U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ive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sit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Ch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o,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IL</w:t>
      </w:r>
    </w:p>
    <w:p w14:paraId="0178FD73" w14:textId="77777777" w:rsidR="00A5607C" w:rsidRPr="001715F4" w:rsidRDefault="00595FB9">
      <w:pPr>
        <w:spacing w:before="5"/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i/>
          <w:sz w:val="22"/>
          <w:szCs w:val="22"/>
        </w:rPr>
        <w:t xml:space="preserve">Nursing </w:t>
      </w: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earni</w:t>
      </w: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so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 xml:space="preserve">urce </w:t>
      </w:r>
      <w:r w:rsidRPr="001715F4">
        <w:rPr>
          <w:rFonts w:asciiTheme="minorHAnsi" w:eastAsia="Garamond" w:hAnsiTheme="minorHAnsi" w:cstheme="minorHAnsi"/>
          <w:i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enter</w:t>
      </w:r>
      <w:r w:rsidRPr="001715F4">
        <w:rPr>
          <w:rFonts w:asciiTheme="minorHAnsi" w:eastAsia="Garamond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As</w:t>
      </w:r>
      <w:r w:rsidRPr="001715F4">
        <w:rPr>
          <w:rFonts w:asciiTheme="minorHAnsi" w:eastAsia="Garamond" w:hAnsiTheme="minorHAnsi" w:cstheme="minorHAnsi"/>
          <w:i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ista</w:t>
      </w:r>
      <w:r w:rsidRPr="001715F4">
        <w:rPr>
          <w:rFonts w:asciiTheme="minorHAnsi" w:eastAsia="Garamond" w:hAnsiTheme="minorHAnsi" w:cstheme="minorHAnsi"/>
          <w:i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i/>
          <w:sz w:val="22"/>
          <w:szCs w:val="22"/>
        </w:rPr>
        <w:t>t,</w:t>
      </w:r>
      <w:r w:rsidRPr="001715F4">
        <w:rPr>
          <w:rFonts w:asciiTheme="minorHAnsi" w:eastAsia="Garamond" w:hAnsiTheme="minorHAnsi" w:cstheme="minorHAnsi"/>
          <w:i/>
          <w:spacing w:val="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August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20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1715F4">
        <w:rPr>
          <w:rFonts w:asciiTheme="minorHAnsi" w:eastAsia="Garamond" w:hAnsiTheme="minorHAnsi" w:cstheme="minorHAnsi"/>
          <w:sz w:val="22"/>
          <w:szCs w:val="22"/>
        </w:rPr>
        <w:t>4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–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 Janu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ry 20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1715F4">
        <w:rPr>
          <w:rFonts w:asciiTheme="minorHAnsi" w:eastAsia="Garamond" w:hAnsiTheme="minorHAnsi" w:cstheme="minorHAnsi"/>
          <w:sz w:val="22"/>
          <w:szCs w:val="22"/>
        </w:rPr>
        <w:t>6</w:t>
      </w:r>
    </w:p>
    <w:p w14:paraId="199FD51C" w14:textId="77777777" w:rsidR="00A5607C" w:rsidRPr="001715F4" w:rsidRDefault="00595FB9">
      <w:pPr>
        <w:spacing w:before="27" w:line="260" w:lineRule="exact"/>
        <w:ind w:left="1078" w:right="846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D160FE9">
          <v:group id="_x0000_s1106" style="position:absolute;left:0;text-align:left;margin-left:70.45pt;margin-top:.05pt;width:21.35pt;height:14.75pt;z-index:-2015;mso-position-horizontal-relative:page" coordorigin="1409,1" coordsize="427,295">
            <v:shape id="_x0000_s1108" type="#_x0000_t75" style="position:absolute;left:1409;top:1;width:221;height:295">
              <v:imagedata r:id="rId9" o:title=""/>
            </v:shape>
            <v:shape id="_x0000_s1107" type="#_x0000_t75" style="position:absolute;left:1520;top:1;width:317;height:295">
              <v:imagedata r:id="rId29" o:title="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rovided nur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tuden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w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ith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rch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dvi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ervi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rding nu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ent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r,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ibrary,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 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ourc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3BF4CB8" w14:textId="77777777" w:rsidR="00A5607C" w:rsidRPr="001715F4" w:rsidRDefault="00595FB9">
      <w:pPr>
        <w:spacing w:before="44" w:line="260" w:lineRule="auto"/>
        <w:ind w:left="1078" w:right="118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526D5468">
          <v:group id="_x0000_s1103" style="position:absolute;left:0;text-align:left;margin-left:70.45pt;margin-top:.55pt;width:21.35pt;height:14.75pt;z-index:-2014;mso-position-horizontal-relative:page" coordorigin="1409,11" coordsize="427,295">
            <v:shape id="_x0000_s1105" type="#_x0000_t75" style="position:absolute;left:1409;top:11;width:221;height:295">
              <v:imagedata r:id="rId9" o:title=""/>
            </v:shape>
            <v:shape id="_x0000_s1104" type="#_x0000_t75" style="position:absolute;left:1520;top:11;width:317;height:295">
              <v:imagedata r:id="rId29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pict w14:anchorId="474BEFE0">
          <v:group id="_x0000_s1096" style="position:absolute;left:0;text-align:left;margin-left:70.45pt;margin-top:29.2pt;width:21.35pt;height:45.25pt;z-index:-2013;mso-position-horizontal-relative:page" coordorigin="1409,584" coordsize="427,905">
            <v:shape id="_x0000_s1102" type="#_x0000_t75" style="position:absolute;left:1409;top:584;width:221;height:295">
              <v:imagedata r:id="rId9" o:title=""/>
            </v:shape>
            <v:shape id="_x0000_s1101" type="#_x0000_t75" style="position:absolute;left:1520;top:584;width:317;height:295">
              <v:imagedata r:id="rId29" o:title=""/>
            </v:shape>
            <v:shape id="_x0000_s1100" type="#_x0000_t75" style="position:absolute;left:1409;top:889;width:221;height:295">
              <v:imagedata r:id="rId9" o:title=""/>
            </v:shape>
            <v:shape id="_x0000_s1099" type="#_x0000_t75" style="position:absolute;left:1520;top:889;width:317;height:295">
              <v:imagedata r:id="rId29" o:title=""/>
            </v:shape>
            <v:shape id="_x0000_s1098" type="#_x0000_t75" style="position:absolute;left:1409;top:1194;width:221;height:295">
              <v:imagedata r:id="rId9" o:title=""/>
            </v:shape>
            <v:shape id="_x0000_s1097" type="#_x0000_t75" style="position:absolute;left:1520;top:1194;width:317;height:295">
              <v:imagedata r:id="rId29" o:title="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sz w:val="22"/>
          <w:szCs w:val="22"/>
        </w:rPr>
        <w:t>Acqu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main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kno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dge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nur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riculum, prerequisite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other nu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pacing w:val="5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ted cour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 in order to advi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rent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tudents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pro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ote prog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m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o pr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os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udent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Iss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udiov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 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teria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referen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boo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erve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mat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rial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other cli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quip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ent. An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ered phon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dep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ment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dire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tudents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approp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 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7CEF0100" w14:textId="77777777" w:rsidR="00A5607C" w:rsidRPr="001715F4" w:rsidRDefault="00595FB9">
      <w:pPr>
        <w:spacing w:before="12"/>
        <w:ind w:left="1078" w:right="816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At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end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 to opening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 duties,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prepping the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ompu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b,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eserve it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ms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f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tudent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ing me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lo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king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up.</w:t>
      </w:r>
    </w:p>
    <w:p w14:paraId="78065080" w14:textId="77777777" w:rsidR="00A5607C" w:rsidRPr="001715F4" w:rsidRDefault="00A5607C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254B2B86" w14:textId="77777777" w:rsidR="00A5607C" w:rsidRPr="001715F4" w:rsidRDefault="00595FB9">
      <w:pPr>
        <w:spacing w:line="260" w:lineRule="exact"/>
        <w:ind w:left="358" w:right="4232" w:firstLine="3613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CT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VI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ES &amp;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DERS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P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ap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a 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lp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 So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Member, Janu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ry 20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1715F4">
        <w:rPr>
          <w:rFonts w:asciiTheme="minorHAnsi" w:eastAsia="Garamond" w:hAnsiTheme="minorHAnsi" w:cstheme="minorHAnsi"/>
          <w:sz w:val="22"/>
          <w:szCs w:val="22"/>
        </w:rPr>
        <w:t>6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4FD1723F" w14:textId="77777777" w:rsidR="00A5607C" w:rsidRPr="001715F4" w:rsidRDefault="00595FB9">
      <w:pPr>
        <w:spacing w:before="45"/>
        <w:ind w:left="1078" w:right="791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73E32E6">
          <v:group id="_x0000_s1093" style="position:absolute;left:0;text-align:left;margin-left:70.45pt;margin-top:.6pt;width:21.35pt;height:14.75pt;z-index:-2012;mso-position-horizontal-relative:page" coordorigin="1409,12" coordsize="427,295">
            <v:shape id="_x0000_s1095" type="#_x0000_t75" style="position:absolute;left:1409;top:12;width:221;height:295">
              <v:imagedata r:id="rId9" o:title=""/>
            </v:shape>
            <v:shape id="_x0000_s1094" type="#_x0000_t75" style="position:absolute;left:1520;top:12;width:317;height:295">
              <v:imagedata r:id="rId29" o:title="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lit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uppo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ts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by 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rket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ng th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ough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ma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fly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 me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ia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ebsites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phil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opic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mmuni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y service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3118A810" w14:textId="77777777" w:rsidR="00A5607C" w:rsidRPr="001715F4" w:rsidRDefault="00A5607C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9F44B1A" w14:textId="77777777" w:rsidR="00A5607C" w:rsidRPr="001715F4" w:rsidRDefault="00595FB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3833892E">
          <v:group id="_x0000_s1088" style="position:absolute;left:0;text-align:left;margin-left:70.45pt;margin-top:13.45pt;width:21.35pt;height:30pt;z-index:-2011;mso-position-horizontal-relative:page" coordorigin="1409,269" coordsize="427,600">
            <v:shape id="_x0000_s1092" type="#_x0000_t75" style="position:absolute;left:1409;top:269;width:221;height:295">
              <v:imagedata r:id="rId9" o:title=""/>
            </v:shape>
            <v:shape id="_x0000_s1091" type="#_x0000_t75" style="position:absolute;left:1520;top:269;width:317;height:295">
              <v:imagedata r:id="rId29" o:title=""/>
            </v:shape>
            <v:shape id="_x0000_s1090" type="#_x0000_t75" style="position:absolute;left:1409;top:574;width:221;height:295">
              <v:imagedata r:id="rId9" o:title=""/>
            </v:shape>
            <v:shape id="_x0000_s1089" type="#_x0000_t75" style="position:absolute;left:1520;top:574;width:302;height:295">
              <v:imagedata r:id="rId30" o:title="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aul A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bas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ador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Club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nior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emb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r, Sept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mber 2006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ent</w:t>
      </w:r>
    </w:p>
    <w:p w14:paraId="4BF1DD64" w14:textId="77777777" w:rsidR="00A5607C" w:rsidRPr="001715F4" w:rsidRDefault="00595FB9">
      <w:pPr>
        <w:spacing w:before="32"/>
        <w:ind w:left="107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rovided tou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mpus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udents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nd their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mili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18C720F8" w14:textId="77777777" w:rsidR="00A5607C" w:rsidRPr="001715F4" w:rsidRDefault="00595FB9">
      <w:pPr>
        <w:spacing w:before="34"/>
        <w:ind w:left="1071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rain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ix new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mbas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dors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 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liv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ring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sz w:val="22"/>
          <w:szCs w:val="22"/>
        </w:rPr>
        <w:t>mpus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ov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rnight vi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ol.</w:t>
      </w:r>
    </w:p>
    <w:p w14:paraId="2A488331" w14:textId="77777777" w:rsidR="00A5607C" w:rsidRPr="001715F4" w:rsidRDefault="00A5607C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3ADDB203" w14:textId="77777777" w:rsidR="00A5607C" w:rsidRPr="001715F4" w:rsidRDefault="00595FB9">
      <w:pPr>
        <w:ind w:left="358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aul M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ke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ing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Cl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pacing w:val="3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esident, 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ptem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20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1715F4">
        <w:rPr>
          <w:rFonts w:asciiTheme="minorHAnsi" w:eastAsia="Garamond" w:hAnsiTheme="minorHAnsi" w:cstheme="minorHAnsi"/>
          <w:sz w:val="22"/>
          <w:szCs w:val="22"/>
        </w:rPr>
        <w:t>5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rch 20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0</w:t>
      </w:r>
      <w:r w:rsidRPr="001715F4">
        <w:rPr>
          <w:rFonts w:asciiTheme="minorHAnsi" w:eastAsia="Garamond" w:hAnsiTheme="minorHAnsi" w:cstheme="minorHAnsi"/>
          <w:sz w:val="22"/>
          <w:szCs w:val="22"/>
        </w:rPr>
        <w:t>7</w:t>
      </w:r>
    </w:p>
    <w:p w14:paraId="6602F44E" w14:textId="77777777" w:rsidR="00A5607C" w:rsidRPr="001715F4" w:rsidRDefault="00595FB9">
      <w:pPr>
        <w:spacing w:before="35"/>
        <w:ind w:left="1071"/>
        <w:rPr>
          <w:rFonts w:asciiTheme="minorHAnsi" w:eastAsia="Garamond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space="720"/>
        </w:sectPr>
      </w:pPr>
      <w:r w:rsidRPr="001715F4">
        <w:rPr>
          <w:rFonts w:asciiTheme="minorHAnsi" w:hAnsiTheme="minorHAnsi" w:cstheme="minorHAnsi"/>
          <w:sz w:val="22"/>
          <w:szCs w:val="22"/>
        </w:rPr>
        <w:pict w14:anchorId="2C228B92">
          <v:group id="_x0000_s1085" style="position:absolute;left:0;text-align:left;margin-left:70.1pt;margin-top:.1pt;width:21.35pt;height:14.75pt;z-index:-2010;mso-position-horizontal-relative:page" coordorigin="1402,2" coordsize="427,295">
            <v:shape id="_x0000_s1087" type="#_x0000_t75" style="position:absolute;left:1402;top:2;width:221;height:295">
              <v:imagedata r:id="rId9" o:title=""/>
            </v:shape>
            <v:shape id="_x0000_s1086" type="#_x0000_t75" style="position:absolute;left:1512;top:2;width:317;height:295">
              <v:imagedata r:id="rId29" o:title=""/>
            </v:shape>
            <w10:wrap anchorx="page"/>
          </v:group>
        </w:pic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rui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ed 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nd c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 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ub’s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nnu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 fund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ing </w:t>
      </w:r>
      <w:r w:rsidRPr="001715F4">
        <w:rPr>
          <w:rFonts w:asciiTheme="minorHAnsi" w:eastAsia="Garamond" w:hAnsiTheme="minorHAnsi" w:cstheme="minorHAnsi"/>
          <w:sz w:val="22"/>
          <w:szCs w:val="22"/>
        </w:rPr>
        <w:t>drive.</w:t>
      </w:r>
    </w:p>
    <w:p w14:paraId="1A633EA9" w14:textId="77777777" w:rsidR="00A5607C" w:rsidRPr="001715F4" w:rsidRDefault="00A5607C">
      <w:pPr>
        <w:spacing w:before="4" w:line="100" w:lineRule="exact"/>
        <w:rPr>
          <w:rFonts w:asciiTheme="minorHAnsi" w:hAnsiTheme="minorHAnsi" w:cstheme="minorHAnsi"/>
          <w:sz w:val="22"/>
          <w:szCs w:val="22"/>
        </w:rPr>
      </w:pPr>
    </w:p>
    <w:p w14:paraId="6C67A991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E10726" w14:textId="77777777" w:rsidR="00A5607C" w:rsidRPr="001715F4" w:rsidRDefault="00595FB9">
      <w:pPr>
        <w:tabs>
          <w:tab w:val="left" w:pos="10920"/>
        </w:tabs>
        <w:spacing w:before="18"/>
        <w:ind w:left="12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22"/>
          <w:w w:val="99"/>
          <w:sz w:val="22"/>
          <w:szCs w:val="22"/>
          <w:u w:val="single" w:color="000000"/>
        </w:rPr>
        <w:t xml:space="preserve"> </w:t>
      </w:r>
      <w:r w:rsidRPr="001715F4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Nic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1715F4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le</w:t>
      </w:r>
      <w:r w:rsidRPr="001715F4">
        <w:rPr>
          <w:rFonts w:asciiTheme="minorHAnsi" w:hAnsiTheme="minorHAnsi" w:cstheme="minorHAnsi"/>
          <w:b/>
          <w:spacing w:val="-17"/>
          <w:w w:val="99"/>
          <w:sz w:val="22"/>
          <w:szCs w:val="22"/>
          <w:u w:val="single" w:color="000000"/>
        </w:rPr>
        <w:t xml:space="preserve"> </w:t>
      </w:r>
      <w:r w:rsidRPr="001715F4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>Anders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  <w:u w:val="single" w:color="000000"/>
        </w:rPr>
        <w:t>o</w:t>
      </w:r>
      <w:r w:rsidRPr="001715F4">
        <w:rPr>
          <w:rFonts w:asciiTheme="minorHAnsi" w:hAnsiTheme="minorHAnsi" w:cstheme="minorHAnsi"/>
          <w:b/>
          <w:w w:val="99"/>
          <w:sz w:val="22"/>
          <w:szCs w:val="22"/>
          <w:u w:val="single" w:color="000000"/>
        </w:rPr>
        <w:t xml:space="preserve">n </w:t>
      </w:r>
      <w:r w:rsidRPr="001715F4">
        <w:rPr>
          <w:rFonts w:asciiTheme="minorHAnsi" w:hAnsiTheme="minorHAnsi" w:cstheme="minorHAnsi"/>
          <w:b/>
          <w:sz w:val="22"/>
          <w:szCs w:val="22"/>
          <w:u w:val="single" w:color="000000"/>
        </w:rPr>
        <w:tab/>
      </w:r>
    </w:p>
    <w:p w14:paraId="56DC3729" w14:textId="77777777" w:rsidR="00A5607C" w:rsidRPr="001715F4" w:rsidRDefault="00595FB9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456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 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 xml:space="preserve">ood,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 60654</w:t>
      </w:r>
    </w:p>
    <w:p w14:paraId="593D117C" w14:textId="77777777" w:rsidR="00A5607C" w:rsidRPr="001715F4" w:rsidRDefault="00595FB9">
      <w:pPr>
        <w:spacing w:line="24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715F4">
        <w:rPr>
          <w:rFonts w:asciiTheme="minorHAnsi" w:hAnsiTheme="minorHAnsi" w:cstheme="minorHAnsi"/>
          <w:sz w:val="22"/>
          <w:szCs w:val="22"/>
        </w:rPr>
        <w:t>773)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55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 xml:space="preserve">5555   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31">
        <w:r w:rsidRPr="001715F4">
          <w:rPr>
            <w:rFonts w:asciiTheme="minorHAnsi" w:hAnsiTheme="minorHAnsi" w:cstheme="minorHAnsi"/>
            <w:sz w:val="22"/>
            <w:szCs w:val="22"/>
          </w:rPr>
          <w:t>nan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1715F4">
          <w:rPr>
            <w:rFonts w:asciiTheme="minorHAnsi" w:hAnsiTheme="minorHAnsi" w:cstheme="minorHAnsi"/>
            <w:sz w:val="22"/>
            <w:szCs w:val="22"/>
          </w:rPr>
          <w:t>e</w:t>
        </w:r>
        <w:r w:rsidRPr="001715F4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so@</w:t>
        </w:r>
        <w:r w:rsidRPr="001715F4">
          <w:rPr>
            <w:rFonts w:asciiTheme="minorHAnsi" w:hAnsiTheme="minorHAnsi" w:cstheme="minorHAnsi"/>
            <w:sz w:val="22"/>
            <w:szCs w:val="22"/>
          </w:rPr>
          <w:t>s</w:t>
        </w:r>
        <w:r w:rsidRPr="001715F4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1715F4">
          <w:rPr>
            <w:rFonts w:asciiTheme="minorHAnsi" w:hAnsiTheme="minorHAnsi" w:cstheme="minorHAnsi"/>
            <w:sz w:val="22"/>
            <w:szCs w:val="22"/>
          </w:rPr>
          <w:t>ude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n</w:t>
        </w:r>
        <w:r w:rsidRPr="001715F4">
          <w:rPr>
            <w:rFonts w:asciiTheme="minorHAnsi" w:hAnsiTheme="minorHAnsi" w:cstheme="minorHAnsi"/>
            <w:spacing w:val="1"/>
            <w:sz w:val="22"/>
            <w:szCs w:val="22"/>
          </w:rPr>
          <w:t>t</w:t>
        </w:r>
        <w:r w:rsidRPr="001715F4">
          <w:rPr>
            <w:rFonts w:asciiTheme="minorHAnsi" w:hAnsiTheme="minorHAnsi" w:cstheme="minorHAnsi"/>
            <w:sz w:val="22"/>
            <w:szCs w:val="22"/>
          </w:rPr>
          <w:t>s.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1715F4">
          <w:rPr>
            <w:rFonts w:asciiTheme="minorHAnsi" w:hAnsiTheme="minorHAnsi" w:cstheme="minorHAnsi"/>
            <w:sz w:val="22"/>
            <w:szCs w:val="22"/>
          </w:rPr>
          <w:t>ep</w:t>
        </w:r>
        <w:r w:rsidRPr="001715F4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u</w:t>
        </w:r>
        <w:r w:rsidRPr="001715F4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1715F4">
          <w:rPr>
            <w:rFonts w:asciiTheme="minorHAnsi" w:hAnsiTheme="minorHAnsi" w:cstheme="minorHAnsi"/>
            <w:sz w:val="22"/>
            <w:szCs w:val="22"/>
          </w:rPr>
          <w:t>.e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d</w:t>
        </w:r>
        <w:r w:rsidRPr="001715F4">
          <w:rPr>
            <w:rFonts w:asciiTheme="minorHAnsi" w:hAnsiTheme="minorHAnsi" w:cstheme="minorHAnsi"/>
            <w:sz w:val="22"/>
            <w:szCs w:val="22"/>
          </w:rPr>
          <w:t>u</w:t>
        </w:r>
      </w:hyperlink>
    </w:p>
    <w:p w14:paraId="16D4A9FA" w14:textId="77777777" w:rsidR="00A5607C" w:rsidRPr="001715F4" w:rsidRDefault="00A5607C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77898CD2" w14:textId="77777777" w:rsidR="00A5607C" w:rsidRPr="001715F4" w:rsidRDefault="00595FB9">
      <w:pPr>
        <w:ind w:left="4096" w:right="4576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Su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m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  <w:u w:val="thick" w:color="000000"/>
        </w:rPr>
        <w:t>m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y of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Q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if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ica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72EC4C8C" w14:textId="77777777" w:rsidR="00A5607C" w:rsidRPr="001715F4" w:rsidRDefault="00595FB9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4511C0F">
          <v:group id="_x0000_s1080" style="position:absolute;left:0;text-align:left;margin-left:56.9pt;margin-top:1pt;width:31.45pt;height:26.05pt;z-index:-2008;mso-position-horizontal-relative:page" coordorigin="1138,20" coordsize="629,521">
            <v:shape id="_x0000_s1084" type="#_x0000_t75" style="position:absolute;left:1138;top:20;width:182;height:245">
              <v:imagedata r:id="rId32" o:title=""/>
            </v:shape>
            <v:shape id="_x0000_s1083" type="#_x0000_t75" style="position:absolute;left:1229;top:20;width:538;height:245">
              <v:imagedata r:id="rId33" o:title=""/>
            </v:shape>
            <v:shape id="_x0000_s1082" type="#_x0000_t75" style="position:absolute;left:1138;top:296;width:182;height:245">
              <v:imagedata r:id="rId32" o:title=""/>
            </v:shape>
            <v:shape id="_x0000_s1081" type="#_x0000_t75" style="position:absolute;left:1229;top:296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our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rs of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ve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 commun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ons,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dia,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publ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715F4">
        <w:rPr>
          <w:rFonts w:asciiTheme="minorHAnsi" w:hAnsiTheme="minorHAnsi" w:cstheme="minorHAnsi"/>
          <w:sz w:val="22"/>
          <w:szCs w:val="22"/>
        </w:rPr>
        <w:t>lations</w:t>
      </w:r>
    </w:p>
    <w:p w14:paraId="6E41853A" w14:textId="77777777" w:rsidR="00A5607C" w:rsidRPr="001715F4" w:rsidRDefault="00595FB9">
      <w:pPr>
        <w:ind w:left="898" w:right="1194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715F4">
        <w:rPr>
          <w:rFonts w:asciiTheme="minorHAnsi" w:hAnsiTheme="minorHAnsi" w:cstheme="minorHAnsi"/>
          <w:sz w:val="22"/>
          <w:szCs w:val="22"/>
        </w:rPr>
        <w:t>du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te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l ed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 pub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ic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715F4">
        <w:rPr>
          <w:rFonts w:asciiTheme="minorHAnsi" w:hAnsiTheme="minorHAnsi" w:cstheme="minorHAnsi"/>
          <w:sz w:val="22"/>
          <w:szCs w:val="22"/>
        </w:rPr>
        <w:t xml:space="preserve">lations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rtis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with cou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rk in theo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in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sz w:val="22"/>
          <w:szCs w:val="22"/>
        </w:rPr>
        <w:t>mpa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ns, 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 str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planning</w:t>
      </w:r>
    </w:p>
    <w:p w14:paraId="62A0F156" w14:textId="77777777" w:rsidR="00A5607C" w:rsidRPr="001715F4" w:rsidRDefault="00595FB9">
      <w:pPr>
        <w:spacing w:line="260" w:lineRule="exact"/>
        <w:ind w:left="8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6AE31E1">
          <v:group id="_x0000_s1077" style="position:absolute;left:0;text-align:left;margin-left:56.9pt;margin-top:1.25pt;width:31.45pt;height:12.25pt;z-index:-2007;mso-position-horizontal-relative:page" coordorigin="1138,25" coordsize="629,245">
            <v:shape id="_x0000_s1079" type="#_x0000_t75" style="position:absolute;left:1138;top:25;width:182;height:245">
              <v:imagedata r:id="rId32" o:title=""/>
            </v:shape>
            <v:shape id="_x0000_s1078" type="#_x0000_t75" style="position:absolute;left:1229;top:25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Hi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5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mo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ivat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d pr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ional with an und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rst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nd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of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w m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di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’s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ole 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 publ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re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lations</w:t>
      </w:r>
    </w:p>
    <w:p w14:paraId="53576667" w14:textId="77777777" w:rsidR="00A5607C" w:rsidRPr="001715F4" w:rsidRDefault="00A5607C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headerReference w:type="default" r:id="rId34"/>
          <w:pgSz w:w="12240" w:h="15840"/>
          <w:pgMar w:top="1160" w:right="120" w:bottom="280" w:left="600" w:header="715" w:footer="325" w:gutter="0"/>
          <w:cols w:space="720"/>
        </w:sectPr>
      </w:pPr>
    </w:p>
    <w:p w14:paraId="5B00686A" w14:textId="77777777" w:rsidR="00A5607C" w:rsidRPr="001715F4" w:rsidRDefault="00A5607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9B29309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BF82A9" w14:textId="77777777" w:rsidR="00A5607C" w:rsidRPr="001715F4" w:rsidRDefault="00595FB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ul Unive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6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5"/>
          <w:position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, Ch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o,</w:t>
      </w:r>
      <w:r w:rsidRPr="001715F4">
        <w:rPr>
          <w:rFonts w:asciiTheme="minorHAnsi" w:hAnsiTheme="minorHAnsi" w:cstheme="minorHAnsi"/>
          <w:spacing w:val="5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IL</w:t>
      </w:r>
    </w:p>
    <w:p w14:paraId="58043E52" w14:textId="77777777" w:rsidR="00A5607C" w:rsidRPr="001715F4" w:rsidRDefault="00595FB9">
      <w:pPr>
        <w:spacing w:before="29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3224" w:space="1769"/>
            <w:col w:w="6527"/>
          </w:cols>
        </w:sect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du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a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ion</w:t>
      </w:r>
    </w:p>
    <w:p w14:paraId="35D7C115" w14:textId="77777777" w:rsidR="00A5607C" w:rsidRPr="001715F4" w:rsidRDefault="00595FB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Mast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 of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rts in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ubl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lations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Adv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rtis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ece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 20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1715F4">
        <w:rPr>
          <w:rFonts w:asciiTheme="minorHAnsi" w:hAnsiTheme="minorHAnsi" w:cstheme="minorHAnsi"/>
          <w:sz w:val="22"/>
          <w:szCs w:val="22"/>
        </w:rPr>
        <w:t>0</w:t>
      </w:r>
    </w:p>
    <w:p w14:paraId="31170EAF" w14:textId="77777777" w:rsidR="00A5607C" w:rsidRPr="001715F4" w:rsidRDefault="00A5607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5C9B110F" w14:textId="77777777" w:rsidR="00A5607C" w:rsidRPr="001715F4" w:rsidRDefault="00595FB9">
      <w:pPr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outh Unive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K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MO</w:t>
      </w:r>
    </w:p>
    <w:p w14:paraId="43EA6336" w14:textId="77777777" w:rsidR="00A5607C" w:rsidRPr="001715F4" w:rsidRDefault="00595FB9">
      <w:pPr>
        <w:spacing w:line="260" w:lineRule="exact"/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ac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lor of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rts in M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nt, 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J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une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2007</w:t>
      </w:r>
    </w:p>
    <w:p w14:paraId="11ECE4A3" w14:textId="77777777" w:rsidR="00A5607C" w:rsidRPr="001715F4" w:rsidRDefault="00A5607C">
      <w:pPr>
        <w:spacing w:before="17" w:line="24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480C08C5" w14:textId="77777777" w:rsidR="00A5607C" w:rsidRPr="001715F4" w:rsidRDefault="00A5607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10B95951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1A4338C" w14:textId="77777777" w:rsidR="00A5607C" w:rsidRPr="001715F4" w:rsidRDefault="00595FB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Publ</w:t>
      </w:r>
      <w:r w:rsidRPr="001715F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la</w:t>
      </w:r>
      <w:r w:rsidRPr="001715F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ions Assi</w:t>
      </w:r>
      <w:r w:rsidRPr="001715F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ta</w:t>
      </w:r>
      <w:r w:rsidRPr="001715F4">
        <w:rPr>
          <w:rFonts w:asciiTheme="minorHAnsi" w:hAnsiTheme="minorHAnsi" w:cstheme="minorHAnsi"/>
          <w:i/>
          <w:spacing w:val="-2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t</w:t>
      </w:r>
    </w:p>
    <w:p w14:paraId="035A4167" w14:textId="77777777" w:rsidR="00A5607C" w:rsidRPr="001715F4" w:rsidRDefault="00595FB9">
      <w:pPr>
        <w:spacing w:before="29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697" w:space="1828"/>
            <w:col w:w="6995"/>
          </w:cols>
        </w:sect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R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lat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d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388BC118" w14:textId="77777777" w:rsidR="00A5607C" w:rsidRPr="001715F4" w:rsidRDefault="00595FB9">
      <w:pPr>
        <w:spacing w:before="10"/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ox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Chic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ws, Ch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 2008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>–</w:t>
      </w:r>
      <w:r w:rsidRPr="001715F4">
        <w:rPr>
          <w:rFonts w:asciiTheme="minorHAnsi" w:eastAsia="Californian FB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2009</w:t>
      </w:r>
    </w:p>
    <w:p w14:paraId="647B83CB" w14:textId="77777777" w:rsidR="00A5607C" w:rsidRPr="001715F4" w:rsidRDefault="00595FB9">
      <w:pPr>
        <w:spacing w:line="260" w:lineRule="exact"/>
        <w:ind w:left="884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13BC7B0E">
          <v:group id="_x0000_s1074" style="position:absolute;left:0;text-align:left;margin-left:56.15pt;margin-top:1pt;width:31.45pt;height:12.25pt;z-index:-2006;mso-position-horizontal-relative:page" coordorigin="1123,20" coordsize="629,245">
            <v:shape id="_x0000_s1076" type="#_x0000_t75" style="position:absolute;left:1123;top:20;width:182;height:245">
              <v:imagedata r:id="rId32" o:title=""/>
            </v:shape>
            <v:shape id="_x0000_s1075" type="#_x0000_t75" style="position:absolute;left:1214;top:20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 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s 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le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s to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romote 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nts and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onv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hi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hl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hts of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717BE6EC" w14:textId="77777777" w:rsidR="00A5607C" w:rsidRPr="001715F4" w:rsidRDefault="00595FB9">
      <w:pPr>
        <w:ind w:left="8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pp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</w:p>
    <w:p w14:paraId="3956E651" w14:textId="77777777" w:rsidR="00A5607C" w:rsidRPr="001715F4" w:rsidRDefault="00595FB9">
      <w:pPr>
        <w:ind w:left="884" w:right="65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0C9745E">
          <v:group id="_x0000_s1069" style="position:absolute;left:0;text-align:left;margin-left:56.15pt;margin-top:1.25pt;width:31.45pt;height:26.05pt;z-index:-2005;mso-position-horizontal-relative:page" coordorigin="1123,25" coordsize="629,521">
            <v:shape id="_x0000_s1073" type="#_x0000_t75" style="position:absolute;left:1123;top:25;width:182;height:245">
              <v:imagedata r:id="rId32" o:title=""/>
            </v:shape>
            <v:shape id="_x0000_s1072" type="#_x0000_t75" style="position:absolute;left:1214;top:25;width:538;height:245">
              <v:imagedata r:id="rId33" o:title=""/>
            </v:shape>
            <v:shape id="_x0000_s1071" type="#_x0000_t75" style="position:absolute;left:1123;top:301;width:182;height:245">
              <v:imagedata r:id="rId32" o:title=""/>
            </v:shape>
            <v:shape id="_x0000_s1070" type="#_x0000_t75" style="position:absolute;left:1214;top:301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Cr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ted 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 pub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ons for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 audi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715F4">
        <w:rPr>
          <w:rFonts w:asciiTheme="minorHAnsi" w:hAnsiTheme="minorHAnsi" w:cstheme="minorHAnsi"/>
          <w:sz w:val="22"/>
          <w:szCs w:val="22"/>
        </w:rPr>
        <w:t>s, 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lud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mp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wsl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 Assisted in the pl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nning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hAnsiTheme="minorHAnsi" w:cstheme="minorHAnsi"/>
          <w:sz w:val="22"/>
          <w:szCs w:val="22"/>
        </w:rPr>
        <w:t>ut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 of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promotion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 ev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nts,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lud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 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w w:val="44"/>
          <w:sz w:val="22"/>
          <w:szCs w:val="22"/>
        </w:rPr>
        <w:t>―</w:t>
      </w:r>
      <w:r w:rsidRPr="001715F4">
        <w:rPr>
          <w:rFonts w:asciiTheme="minorHAnsi" w:hAnsiTheme="minorHAnsi" w:cstheme="minorHAnsi"/>
          <w:sz w:val="22"/>
          <w:szCs w:val="22"/>
        </w:rPr>
        <w:t>fl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sh mob‖</w:t>
      </w:r>
      <w:r w:rsidRPr="001715F4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with over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50 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rticip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nts</w:t>
      </w:r>
    </w:p>
    <w:p w14:paraId="55CE918F" w14:textId="77777777" w:rsidR="00A5607C" w:rsidRPr="001715F4" w:rsidRDefault="00595FB9">
      <w:pPr>
        <w:ind w:left="884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0B822167">
          <v:group id="_x0000_s1066" style="position:absolute;left:0;text-align:left;margin-left:56.15pt;margin-top:1.25pt;width:31.45pt;height:12.25pt;z-index:-2004;mso-position-horizontal-relative:page" coordorigin="1123,25" coordsize="629,245">
            <v:shape id="_x0000_s1068" type="#_x0000_t75" style="position:absolute;left:1123;top:25;width:182;height:245">
              <v:imagedata r:id="rId32" o:title=""/>
            </v:shape>
            <v:shape id="_x0000_s1067" type="#_x0000_t75" style="position:absolute;left:1214;top:25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 publ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715F4">
        <w:rPr>
          <w:rFonts w:asciiTheme="minorHAnsi" w:hAnsiTheme="minorHAnsi" w:cstheme="minorHAnsi"/>
          <w:sz w:val="22"/>
          <w:szCs w:val="22"/>
        </w:rPr>
        <w:t>pp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715F4">
        <w:rPr>
          <w:rFonts w:asciiTheme="minorHAnsi" w:hAnsiTheme="minorHAnsi" w:cstheme="minorHAnsi"/>
          <w:sz w:val="22"/>
          <w:szCs w:val="22"/>
        </w:rPr>
        <w:t>s, le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tu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s, co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tests,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>hib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ts for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715F4">
        <w:rPr>
          <w:rFonts w:asciiTheme="minorHAnsi" w:hAnsiTheme="minorHAnsi" w:cstheme="minorHAnsi"/>
          <w:sz w:val="22"/>
          <w:szCs w:val="22"/>
        </w:rPr>
        <w:t>ox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ws 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</w:p>
    <w:p w14:paraId="70B2F682" w14:textId="77777777" w:rsidR="00A5607C" w:rsidRPr="001715F4" w:rsidRDefault="00A5607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CA7D815" w14:textId="77777777" w:rsidR="00A5607C" w:rsidRPr="001715F4" w:rsidRDefault="00595FB9">
      <w:pPr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i/>
          <w:sz w:val="22"/>
          <w:szCs w:val="22"/>
        </w:rPr>
        <w:t>Sp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ec</w:t>
      </w:r>
      <w:r w:rsidRPr="001715F4">
        <w:rPr>
          <w:rFonts w:asciiTheme="minorHAnsi" w:hAnsiTheme="minorHAnsi" w:cstheme="minorHAnsi"/>
          <w:i/>
          <w:sz w:val="22"/>
          <w:szCs w:val="22"/>
        </w:rPr>
        <w:t>ial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 xml:space="preserve">port 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i/>
          <w:sz w:val="22"/>
          <w:szCs w:val="22"/>
        </w:rPr>
        <w:t>ntern</w:t>
      </w:r>
    </w:p>
    <w:p w14:paraId="6E196508" w14:textId="77777777" w:rsidR="00A5607C" w:rsidRPr="001715F4" w:rsidRDefault="00595FB9">
      <w:pPr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ws,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Y, 2007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– 2008</w:t>
      </w:r>
    </w:p>
    <w:p w14:paraId="5F45E814" w14:textId="77777777" w:rsidR="00A5607C" w:rsidRPr="001715F4" w:rsidRDefault="00595FB9">
      <w:pPr>
        <w:ind w:left="8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1A482B6F">
          <v:group id="_x0000_s1063" style="position:absolute;left:0;text-align:left;margin-left:56.9pt;margin-top:1.25pt;width:31.45pt;height:12.25pt;z-index:-2003;mso-position-horizontal-relative:page" coordorigin="1138,25" coordsize="629,245">
            <v:shape id="_x0000_s1065" type="#_x0000_t75" style="position:absolute;left:1138;top:25;width:182;height:245">
              <v:imagedata r:id="rId32" o:title=""/>
            </v:shape>
            <v:shape id="_x0000_s1064" type="#_x0000_t75" style="position:absolute;left:1229;top:25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opo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 oppo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tun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s to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por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te 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w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dia into 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on’s str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</w:p>
    <w:p w14:paraId="17E530FE" w14:textId="77777777" w:rsidR="00A5607C" w:rsidRPr="001715F4" w:rsidRDefault="00595FB9">
      <w:pPr>
        <w:ind w:left="8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unic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ons 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</w:p>
    <w:p w14:paraId="4E953F10" w14:textId="77777777" w:rsidR="00A5607C" w:rsidRPr="001715F4" w:rsidRDefault="00595FB9">
      <w:pPr>
        <w:ind w:left="8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5DB711F2">
          <v:group id="_x0000_s1060" style="position:absolute;left:0;text-align:left;margin-left:56.9pt;margin-top:1.25pt;width:31.45pt;height:12.25pt;z-index:-2002;mso-position-horizontal-relative:page" coordorigin="1138,25" coordsize="629,245">
            <v:shape id="_x0000_s1062" type="#_x0000_t75" style="position:absolute;left:1138;top:25;width:182;height:245">
              <v:imagedata r:id="rId32" o:title=""/>
            </v:shape>
            <v:shape id="_x0000_s1061" type="#_x0000_t75" style="position:absolute;left:1229;top:25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loped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ma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org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z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on’s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book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in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1715F4">
        <w:rPr>
          <w:rFonts w:asciiTheme="minorHAnsi" w:hAnsiTheme="minorHAnsi" w:cstheme="minorHAnsi"/>
          <w:sz w:val="22"/>
          <w:szCs w:val="22"/>
        </w:rPr>
        <w:t xml:space="preserve">,500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fa</w:t>
      </w:r>
      <w:r w:rsidRPr="001715F4">
        <w:rPr>
          <w:rFonts w:asciiTheme="minorHAnsi" w:hAnsiTheme="minorHAnsi" w:cstheme="minorHAnsi"/>
          <w:sz w:val="22"/>
          <w:szCs w:val="22"/>
        </w:rPr>
        <w:t xml:space="preserve">ns in the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irst 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x</w:t>
      </w:r>
    </w:p>
    <w:p w14:paraId="4EA12AE5" w14:textId="77777777" w:rsidR="00A5607C" w:rsidRPr="001715F4" w:rsidRDefault="00595FB9">
      <w:pPr>
        <w:ind w:left="8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715F4">
        <w:rPr>
          <w:rFonts w:asciiTheme="minorHAnsi" w:hAnsiTheme="minorHAnsi" w:cstheme="minorHAnsi"/>
          <w:sz w:val="22"/>
          <w:szCs w:val="22"/>
        </w:rPr>
        <w:t>ks</w:t>
      </w:r>
    </w:p>
    <w:p w14:paraId="17F7641E" w14:textId="77777777" w:rsidR="00A5607C" w:rsidRPr="001715F4" w:rsidRDefault="00595FB9">
      <w:pPr>
        <w:ind w:left="898" w:right="754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53385BD6">
          <v:group id="_x0000_s1057" style="position:absolute;left:0;text-align:left;margin-left:56.9pt;margin-top:1.25pt;width:31.45pt;height:12.25pt;z-index:-2001;mso-position-horizontal-relative:page" coordorigin="1138,25" coordsize="629,245">
            <v:shape id="_x0000_s1059" type="#_x0000_t75" style="position:absolute;left:1138;top:25;width:182;height:245">
              <v:imagedata r:id="rId32" o:title=""/>
            </v:shape>
            <v:shape id="_x0000_s1058" type="#_x0000_t75" style="position:absolute;left:1229;top:25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Col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z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ta,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onsulted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 indust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rts,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ovided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port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with pr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 sour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715F4">
        <w:rPr>
          <w:rFonts w:asciiTheme="minorHAnsi" w:hAnsiTheme="minorHAnsi" w:cstheme="minorHAnsi"/>
          <w:sz w:val="22"/>
          <w:szCs w:val="22"/>
        </w:rPr>
        <w:t>s f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 sto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ies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onsi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tent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715F4">
        <w:rPr>
          <w:rFonts w:asciiTheme="minorHAnsi" w:hAnsiTheme="minorHAnsi" w:cstheme="minorHAnsi"/>
          <w:sz w:val="22"/>
          <w:szCs w:val="22"/>
        </w:rPr>
        <w:t xml:space="preserve">d of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dule</w:t>
      </w:r>
    </w:p>
    <w:p w14:paraId="08C88CF9" w14:textId="77777777" w:rsidR="00A5607C" w:rsidRPr="001715F4" w:rsidRDefault="00A5607C">
      <w:pPr>
        <w:spacing w:before="6" w:line="20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10D4D72B" w14:textId="77777777" w:rsidR="00A5607C" w:rsidRPr="001715F4" w:rsidRDefault="00A5607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504F54A0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E6E6D52" w14:textId="77777777" w:rsidR="00A5607C" w:rsidRPr="001715F4" w:rsidRDefault="00595FB9">
      <w:pPr>
        <w:spacing w:line="260" w:lineRule="exact"/>
        <w:ind w:left="178" w:right="-5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Custom</w:t>
      </w:r>
      <w:r w:rsidRPr="001715F4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r Ser</w:t>
      </w:r>
      <w:r w:rsidRPr="001715F4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ice</w:t>
      </w:r>
      <w:r w:rsidRPr="001715F4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Ass</w:t>
      </w:r>
      <w:r w:rsidRPr="001715F4">
        <w:rPr>
          <w:rFonts w:asciiTheme="minorHAnsi" w:hAnsiTheme="minorHAnsi" w:cstheme="minorHAnsi"/>
          <w:i/>
          <w:spacing w:val="2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pacing w:val="-1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ia</w:t>
      </w:r>
      <w:r w:rsidRPr="001715F4">
        <w:rPr>
          <w:rFonts w:asciiTheme="minorHAnsi" w:hAnsiTheme="minorHAnsi" w:cstheme="minorHAnsi"/>
          <w:i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position w:val="-1"/>
          <w:sz w:val="22"/>
          <w:szCs w:val="22"/>
        </w:rPr>
        <w:t>e</w:t>
      </w:r>
    </w:p>
    <w:p w14:paraId="3D64AB8B" w14:textId="77777777" w:rsidR="00A5607C" w:rsidRPr="001715F4" w:rsidRDefault="00595FB9">
      <w:pPr>
        <w:spacing w:before="29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2857" w:space="1515"/>
            <w:col w:w="7148"/>
          </w:cols>
        </w:sect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Ad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d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itio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al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  <w:u w:val="thick" w:color="000000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Ex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er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ience</w:t>
      </w:r>
    </w:p>
    <w:p w14:paraId="5A15DBA5" w14:textId="77777777" w:rsidR="00A5607C" w:rsidRPr="001715F4" w:rsidRDefault="00595FB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Ma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shall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Compa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Chic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o,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 2006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13983537" w14:textId="77777777" w:rsidR="00A5607C" w:rsidRPr="001715F4" w:rsidRDefault="00595FB9">
      <w:pPr>
        <w:ind w:left="8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3428024D">
          <v:group id="_x0000_s1052" style="position:absolute;left:0;text-align:left;margin-left:56.9pt;margin-top:1.25pt;width:31.45pt;height:26.05pt;z-index:-2000;mso-position-horizontal-relative:page" coordorigin="1138,25" coordsize="629,521">
            <v:shape id="_x0000_s1056" type="#_x0000_t75" style="position:absolute;left:1138;top:25;width:182;height:245">
              <v:imagedata r:id="rId32" o:title=""/>
            </v:shape>
            <v:shape id="_x0000_s1055" type="#_x0000_t75" style="position:absolute;left:1229;top:25;width:538;height:245">
              <v:imagedata r:id="rId33" o:title=""/>
            </v:shape>
            <v:shape id="_x0000_s1054" type="#_x0000_t75" style="position:absolute;left:1138;top:301;width:182;height:245">
              <v:imagedata r:id="rId32" o:title=""/>
            </v:shape>
            <v:shape id="_x0000_s1053" type="#_x0000_t75" style="position:absolute;left:1229;top:301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rve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usto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 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ki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 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rious p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ment tr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ions</w:t>
      </w:r>
    </w:p>
    <w:p w14:paraId="513E4483" w14:textId="77777777" w:rsidR="00A5607C" w:rsidRPr="001715F4" w:rsidRDefault="00595FB9">
      <w:pPr>
        <w:spacing w:before="5" w:line="260" w:lineRule="exact"/>
        <w:ind w:left="898" w:right="663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ss 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sh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1715F4">
        <w:rPr>
          <w:rFonts w:asciiTheme="minorHAnsi" w:hAnsiTheme="minorHAnsi" w:cstheme="minorHAnsi"/>
          <w:sz w:val="22"/>
          <w:szCs w:val="22"/>
        </w:rPr>
        <w:t>uick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mp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s, 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sul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 being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hon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s Emp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of the Month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mes</w:t>
      </w:r>
    </w:p>
    <w:p w14:paraId="5CD74502" w14:textId="77777777" w:rsidR="00A5607C" w:rsidRPr="001715F4" w:rsidRDefault="00595FB9">
      <w:pPr>
        <w:spacing w:line="260" w:lineRule="exact"/>
        <w:ind w:left="898" w:right="1685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DED0A7A">
          <v:group id="_x0000_s1049" style="position:absolute;left:0;text-align:left;margin-left:56.9pt;margin-top:1.1pt;width:31.45pt;height:12.25pt;z-index:-1999;mso-position-horizontal-relative:page" coordorigin="1138,22" coordsize="629,245">
            <v:shape id="_x0000_s1051" type="#_x0000_t75" style="position:absolute;left:1138;top:22;width:182;height:245">
              <v:imagedata r:id="rId32" o:title=""/>
            </v:shape>
            <v:shape id="_x0000_s1050" type="#_x0000_t75" style="position:absolute;left:1229;top:22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sh 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715F4">
        <w:rPr>
          <w:rFonts w:asciiTheme="minorHAnsi" w:hAnsiTheme="minorHAnsi" w:cstheme="minorHAnsi"/>
          <w:sz w:val="22"/>
          <w:szCs w:val="22"/>
        </w:rPr>
        <w:t>ip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 of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715F4">
        <w:rPr>
          <w:rFonts w:asciiTheme="minorHAnsi" w:hAnsiTheme="minorHAnsi" w:cstheme="minorHAnsi"/>
          <w:sz w:val="22"/>
          <w:szCs w:val="22"/>
        </w:rPr>
        <w:t>vious d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omp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led 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port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 the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di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ing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rtme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t,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the 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for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ond shift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mp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ving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the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ompa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$2000 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hAnsiTheme="minorHAnsi" w:cstheme="minorHAnsi"/>
          <w:sz w:val="22"/>
          <w:szCs w:val="22"/>
        </w:rPr>
        <w:t>month</w:t>
      </w:r>
    </w:p>
    <w:p w14:paraId="497F3B63" w14:textId="77777777" w:rsidR="00A5607C" w:rsidRPr="001715F4" w:rsidRDefault="00A5607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space="720"/>
        </w:sectPr>
      </w:pPr>
    </w:p>
    <w:p w14:paraId="311620C1" w14:textId="77777777" w:rsidR="00A5607C" w:rsidRPr="001715F4" w:rsidRDefault="00A5607C">
      <w:pPr>
        <w:spacing w:line="100" w:lineRule="exact"/>
        <w:rPr>
          <w:rFonts w:asciiTheme="minorHAnsi" w:hAnsiTheme="minorHAnsi" w:cstheme="minorHAnsi"/>
          <w:sz w:val="22"/>
          <w:szCs w:val="22"/>
        </w:rPr>
      </w:pPr>
    </w:p>
    <w:p w14:paraId="38F35325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9C993C5" w14:textId="77777777" w:rsidR="00A5607C" w:rsidRPr="001715F4" w:rsidRDefault="00595FB9">
      <w:pPr>
        <w:ind w:left="178" w:right="-5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Gold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 K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Hon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 So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Memb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r, 20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>8</w:t>
      </w:r>
    </w:p>
    <w:p w14:paraId="7536EAE5" w14:textId="77777777" w:rsidR="00A5607C" w:rsidRPr="001715F4" w:rsidRDefault="00595FB9">
      <w:pPr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Amo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hola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ship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pient, 2008</w:t>
      </w:r>
    </w:p>
    <w:p w14:paraId="56DE3678" w14:textId="77777777" w:rsidR="00A5607C" w:rsidRPr="001715F4" w:rsidRDefault="00595FB9">
      <w:pPr>
        <w:spacing w:before="5"/>
        <w:ind w:left="17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Ma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Club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2007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Californian FB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25DC8D5C" w14:textId="77777777" w:rsidR="00A5607C" w:rsidRPr="001715F4" w:rsidRDefault="00595FB9">
      <w:pPr>
        <w:spacing w:before="29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00" w:header="720" w:footer="720" w:gutter="0"/>
          <w:cols w:num="2" w:space="720" w:equalWidth="0">
            <w:col w:w="4269" w:space="232"/>
            <w:col w:w="7019"/>
          </w:cols>
        </w:sect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Ho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  <w:u w:val="thick" w:color="000000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 xml:space="preserve">s &amp;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Ac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tiviti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  <w:u w:val="thick" w:color="000000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  <w:u w:val="thick" w:color="000000"/>
        </w:rPr>
        <w:t>s</w:t>
      </w:r>
    </w:p>
    <w:p w14:paraId="1927CE41" w14:textId="77777777" w:rsidR="00A5607C" w:rsidRPr="001715F4" w:rsidRDefault="00A5607C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27204033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4B9AE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834AF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E0C465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DB3387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E549DE7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F3A9B48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663F671" w14:textId="77777777" w:rsidR="00A5607C" w:rsidRPr="001715F4" w:rsidRDefault="00595FB9">
      <w:pPr>
        <w:spacing w:line="220" w:lineRule="exact"/>
        <w:ind w:left="106" w:right="-5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CAR</w:t>
      </w:r>
      <w:r w:rsidRPr="001715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HL</w:t>
      </w:r>
      <w:r w:rsidRPr="001715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</w:p>
    <w:p w14:paraId="03F22C5D" w14:textId="77777777" w:rsidR="00A5607C" w:rsidRPr="001715F4" w:rsidRDefault="00595FB9">
      <w:pPr>
        <w:spacing w:before="65"/>
        <w:ind w:left="336" w:right="39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6: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</w:t>
      </w:r>
      <w:r w:rsidRPr="001715F4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ical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me</w:t>
      </w:r>
    </w:p>
    <w:p w14:paraId="7C9CA10E" w14:textId="77777777" w:rsidR="00A5607C" w:rsidRPr="001715F4" w:rsidRDefault="00A5607C">
      <w:pPr>
        <w:spacing w:before="6" w:line="260" w:lineRule="exact"/>
        <w:rPr>
          <w:rFonts w:asciiTheme="minorHAnsi" w:hAnsiTheme="minorHAnsi" w:cstheme="minorHAnsi"/>
          <w:sz w:val="22"/>
          <w:szCs w:val="22"/>
        </w:rPr>
      </w:pPr>
    </w:p>
    <w:p w14:paraId="1FDB9BE9" w14:textId="77777777" w:rsidR="00A5607C" w:rsidRPr="001715F4" w:rsidRDefault="00595FB9">
      <w:pPr>
        <w:ind w:left="1538" w:right="5029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th</w:t>
      </w:r>
    </w:p>
    <w:p w14:paraId="46F8FD01" w14:textId="77777777" w:rsidR="00A5607C" w:rsidRPr="001715F4" w:rsidRDefault="00595FB9">
      <w:pPr>
        <w:spacing w:line="240" w:lineRule="exact"/>
        <w:ind w:left="586" w:right="4076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ou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no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hyperlink r:id="rId35">
        <w:r w:rsidRPr="001715F4">
          <w:rPr>
            <w:rFonts w:asciiTheme="minorHAnsi" w:hAnsiTheme="minorHAnsi" w:cstheme="minorHAnsi"/>
            <w:sz w:val="22"/>
            <w:szCs w:val="22"/>
          </w:rPr>
          <w:t>h.23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@</w:t>
        </w:r>
        <w:r w:rsidRPr="001715F4">
          <w:rPr>
            <w:rFonts w:asciiTheme="minorHAnsi" w:hAnsiTheme="minorHAnsi" w:cstheme="minorHAnsi"/>
            <w:sz w:val="22"/>
            <w:szCs w:val="22"/>
          </w:rPr>
          <w:t>g</w:t>
        </w:r>
        <w:r w:rsidRPr="001715F4">
          <w:rPr>
            <w:rFonts w:asciiTheme="minorHAnsi" w:hAnsiTheme="minorHAnsi" w:cstheme="minorHAnsi"/>
            <w:spacing w:val="-4"/>
            <w:sz w:val="22"/>
            <w:szCs w:val="22"/>
          </w:rPr>
          <w:t>m</w:t>
        </w:r>
        <w:r w:rsidRPr="001715F4">
          <w:rPr>
            <w:rFonts w:asciiTheme="minorHAnsi" w:hAnsiTheme="minorHAnsi" w:cstheme="minorHAnsi"/>
            <w:sz w:val="22"/>
            <w:szCs w:val="22"/>
          </w:rPr>
          <w:t>a</w:t>
        </w:r>
        <w:r w:rsidRPr="001715F4">
          <w:rPr>
            <w:rFonts w:asciiTheme="minorHAnsi" w:hAnsiTheme="minorHAnsi" w:cstheme="minorHAnsi"/>
            <w:spacing w:val="1"/>
            <w:sz w:val="22"/>
            <w:szCs w:val="22"/>
          </w:rPr>
          <w:t>il</w:t>
        </w:r>
        <w:r w:rsidRPr="001715F4">
          <w:rPr>
            <w:rFonts w:asciiTheme="minorHAnsi" w:hAnsiTheme="minorHAnsi" w:cstheme="minorHAnsi"/>
            <w:sz w:val="22"/>
            <w:szCs w:val="22"/>
          </w:rPr>
          <w:t>.com</w:t>
        </w:r>
      </w:hyperlink>
      <w:r w:rsidRPr="001715F4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715F4">
        <w:rPr>
          <w:rFonts w:asciiTheme="minorHAnsi" w:hAnsiTheme="minorHAnsi" w:cstheme="minorHAnsi"/>
          <w:sz w:val="22"/>
          <w:szCs w:val="22"/>
        </w:rPr>
        <w:t>312)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55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1111</w:t>
      </w:r>
    </w:p>
    <w:p w14:paraId="590EF484" w14:textId="77777777" w:rsidR="00A5607C" w:rsidRPr="001715F4" w:rsidRDefault="00595FB9">
      <w:pPr>
        <w:spacing w:before="6"/>
        <w:ind w:left="-35" w:right="3460"/>
        <w:jc w:val="center"/>
        <w:rPr>
          <w:rFonts w:asciiTheme="minorHAnsi" w:hAnsiTheme="minorHAnsi" w:cstheme="minorHAnsi"/>
          <w:sz w:val="22"/>
          <w:szCs w:val="22"/>
        </w:rPr>
        <w:sectPr w:rsidR="00A5607C" w:rsidRPr="001715F4">
          <w:headerReference w:type="default" r:id="rId36"/>
          <w:pgSz w:w="12240" w:h="15840"/>
          <w:pgMar w:top="320" w:right="120" w:bottom="280" w:left="400" w:header="0" w:footer="325" w:gutter="0"/>
          <w:cols w:num="2" w:space="720" w:equalWidth="0">
            <w:col w:w="2309" w:space="899"/>
            <w:col w:w="8512"/>
          </w:cols>
        </w:sectPr>
      </w:pPr>
      <w:r w:rsidRPr="001715F4">
        <w:rPr>
          <w:rFonts w:asciiTheme="minorHAnsi" w:hAnsiTheme="minorHAnsi" w:cstheme="minorHAnsi"/>
          <w:b/>
          <w:i/>
          <w:sz w:val="22"/>
          <w:szCs w:val="22"/>
        </w:rPr>
        <w:t>Onli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tf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lio</w:t>
      </w:r>
      <w:r w:rsidRPr="001715F4">
        <w:rPr>
          <w:rFonts w:asciiTheme="minorHAnsi" w:hAnsiTheme="minorHAnsi" w:cstheme="minorHAnsi"/>
          <w:b/>
          <w:i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i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ab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le</w:t>
      </w:r>
      <w:r w:rsidRPr="001715F4">
        <w:rPr>
          <w:rFonts w:asciiTheme="minorHAnsi" w:hAnsiTheme="minorHAnsi" w:cstheme="minorHAnsi"/>
          <w:b/>
          <w:i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i/>
          <w:sz w:val="22"/>
          <w:szCs w:val="22"/>
        </w:rPr>
        <w:t>t:</w:t>
      </w:r>
      <w:r w:rsidRPr="001715F4">
        <w:rPr>
          <w:rFonts w:asciiTheme="minorHAnsi" w:hAnsiTheme="minorHAnsi" w:cstheme="minorHAnsi"/>
          <w:b/>
          <w:i/>
          <w:spacing w:val="-1"/>
          <w:sz w:val="22"/>
          <w:szCs w:val="22"/>
        </w:rPr>
        <w:t xml:space="preserve"> </w:t>
      </w:r>
      <w:hyperlink r:id="rId37">
        <w:r w:rsidRPr="001715F4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1715F4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w</w:t>
        </w:r>
        <w:r w:rsidRPr="001715F4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w</w:t>
        </w:r>
        <w:r w:rsidRPr="001715F4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.D</w:t>
        </w:r>
        <w:r w:rsidRPr="001715F4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1715F4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u</w:t>
        </w:r>
        <w:r w:rsidRPr="001715F4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g</w:t>
        </w:r>
        <w:r w:rsidRPr="001715F4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.N</w:t>
        </w:r>
        <w:r w:rsidRPr="001715F4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1715F4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th.</w:t>
        </w:r>
        <w:r w:rsidRPr="001715F4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Po</w:t>
        </w:r>
        <w:r w:rsidRPr="001715F4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r</w:t>
        </w:r>
        <w:r w:rsidRPr="001715F4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tf</w:t>
        </w:r>
        <w:r w:rsidRPr="001715F4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1715F4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li</w:t>
        </w:r>
        <w:r w:rsidRPr="001715F4">
          <w:rPr>
            <w:rFonts w:asciiTheme="minorHAnsi" w:hAnsiTheme="minorHAnsi" w:cstheme="minorHAnsi"/>
            <w:b/>
            <w:i/>
            <w:spacing w:val="1"/>
            <w:w w:val="99"/>
            <w:sz w:val="22"/>
            <w:szCs w:val="22"/>
          </w:rPr>
          <w:t>o</w:t>
        </w:r>
        <w:r w:rsidRPr="001715F4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.c</w:t>
        </w:r>
        <w:r w:rsidRPr="001715F4">
          <w:rPr>
            <w:rFonts w:asciiTheme="minorHAnsi" w:hAnsiTheme="minorHAnsi" w:cstheme="minorHAnsi"/>
            <w:b/>
            <w:i/>
            <w:spacing w:val="-1"/>
            <w:w w:val="99"/>
            <w:sz w:val="22"/>
            <w:szCs w:val="22"/>
          </w:rPr>
          <w:t>o</w:t>
        </w:r>
        <w:r w:rsidRPr="001715F4">
          <w:rPr>
            <w:rFonts w:asciiTheme="minorHAnsi" w:hAnsiTheme="minorHAnsi" w:cstheme="minorHAnsi"/>
            <w:b/>
            <w:i/>
            <w:w w:val="99"/>
            <w:sz w:val="22"/>
            <w:szCs w:val="22"/>
          </w:rPr>
          <w:t>m</w:t>
        </w:r>
      </w:hyperlink>
    </w:p>
    <w:p w14:paraId="2DC74E09" w14:textId="77777777" w:rsidR="00A5607C" w:rsidRPr="001715F4" w:rsidRDefault="00595FB9">
      <w:pPr>
        <w:spacing w:before="91"/>
        <w:ind w:left="118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2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ie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ire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iting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ical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</w:p>
    <w:p w14:paraId="52098031" w14:textId="77777777" w:rsidR="00A5607C" w:rsidRPr="001715F4" w:rsidRDefault="00595FB9">
      <w:pPr>
        <w:ind w:left="118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leted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Atl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1715F4">
        <w:rPr>
          <w:rFonts w:asciiTheme="minorHAnsi" w:hAnsiTheme="minorHAnsi" w:cstheme="minorHAnsi"/>
          <w:i/>
          <w:sz w:val="22"/>
          <w:szCs w:val="22"/>
        </w:rPr>
        <w:t>tis</w:t>
      </w:r>
      <w:r w:rsidRPr="001715F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D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ua</w:t>
      </w:r>
      <w:r w:rsidRPr="001715F4">
        <w:rPr>
          <w:rFonts w:asciiTheme="minorHAnsi" w:hAnsiTheme="minorHAnsi" w:cstheme="minorHAnsi"/>
          <w:i/>
          <w:sz w:val="22"/>
          <w:szCs w:val="22"/>
        </w:rPr>
        <w:t>l</w:t>
      </w:r>
      <w:r w:rsidRPr="001715F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De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g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z w:val="22"/>
          <w:szCs w:val="22"/>
        </w:rPr>
        <w:t>ee</w:t>
      </w:r>
      <w:r w:rsidRPr="001715F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1715F4">
        <w:rPr>
          <w:rFonts w:asciiTheme="minorHAnsi" w:hAnsiTheme="minorHAnsi" w:cstheme="minorHAnsi"/>
          <w:i/>
          <w:sz w:val="22"/>
          <w:szCs w:val="22"/>
        </w:rPr>
        <w:t>y</w:t>
      </w:r>
      <w:r w:rsidRPr="001715F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ro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z w:val="22"/>
          <w:szCs w:val="22"/>
        </w:rPr>
        <w:t>d</w:t>
      </w:r>
      <w:r w:rsidRPr="001715F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P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og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ra</w:t>
      </w:r>
      <w:r w:rsidRPr="001715F4">
        <w:rPr>
          <w:rFonts w:asciiTheme="minorHAnsi" w:hAnsiTheme="minorHAnsi" w:cstheme="minorHAnsi"/>
          <w:i/>
          <w:sz w:val="22"/>
          <w:szCs w:val="22"/>
        </w:rPr>
        <w:t>m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Fr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</w:p>
    <w:p w14:paraId="5187B83C" w14:textId="77777777" w:rsidR="00A5607C" w:rsidRPr="001715F4" w:rsidRDefault="00595FB9">
      <w:pPr>
        <w:ind w:left="118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8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ie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ice,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4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dr</w:t>
      </w:r>
      <w:r w:rsidRPr="001715F4">
        <w:rPr>
          <w:rFonts w:asciiTheme="minorHAnsi" w:hAnsiTheme="minorHAnsi" w:cstheme="minorHAnsi"/>
          <w:sz w:val="22"/>
          <w:szCs w:val="22"/>
        </w:rPr>
        <w:t>ais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ac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la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</w:p>
    <w:p w14:paraId="5EB3A6DE" w14:textId="77777777" w:rsidR="00A5607C" w:rsidRPr="001715F4" w:rsidRDefault="00595FB9">
      <w:pPr>
        <w:spacing w:line="220" w:lineRule="exact"/>
        <w:ind w:left="118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ro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sk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ls</w:t>
      </w:r>
      <w:r w:rsidRPr="001715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or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iz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p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5"/>
          <w:position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4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th</w:t>
      </w:r>
      <w:r w:rsidRPr="001715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</w:t>
      </w:r>
    </w:p>
    <w:p w14:paraId="2D158105" w14:textId="77777777" w:rsidR="00A5607C" w:rsidRPr="001715F4" w:rsidRDefault="00A5607C">
      <w:pPr>
        <w:spacing w:before="4" w:line="20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400" w:header="720" w:footer="720" w:gutter="0"/>
          <w:cols w:space="720"/>
        </w:sectPr>
      </w:pPr>
    </w:p>
    <w:p w14:paraId="2D0365A6" w14:textId="77777777" w:rsidR="00A5607C" w:rsidRPr="001715F4" w:rsidRDefault="00595FB9">
      <w:pPr>
        <w:spacing w:before="33"/>
        <w:ind w:left="106" w:right="-5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DUC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N</w:t>
      </w:r>
    </w:p>
    <w:p w14:paraId="765F5A0F" w14:textId="77777777" w:rsidR="00A5607C" w:rsidRPr="001715F4" w:rsidRDefault="00595FB9">
      <w:pPr>
        <w:spacing w:before="19" w:line="2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430ED99A" w14:textId="77777777" w:rsidR="00A5607C" w:rsidRPr="001715F4" w:rsidRDefault="00595FB9">
      <w:pPr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tl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al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ee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1715F4">
        <w:rPr>
          <w:rFonts w:asciiTheme="minorHAnsi" w:hAnsiTheme="minorHAnsi" w:cstheme="minorHAnsi"/>
          <w:sz w:val="22"/>
          <w:szCs w:val="22"/>
        </w:rPr>
        <w:t>ad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9</w:t>
      </w:r>
    </w:p>
    <w:p w14:paraId="2BBEAF01" w14:textId="77777777" w:rsidR="00A5607C" w:rsidRPr="001715F4" w:rsidRDefault="00595FB9">
      <w:pPr>
        <w:ind w:left="271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sz w:val="22"/>
          <w:szCs w:val="22"/>
        </w:rPr>
        <w:t>.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A.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in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Di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1715F4">
        <w:rPr>
          <w:rFonts w:asciiTheme="minorHAnsi" w:hAnsiTheme="minorHAnsi" w:cstheme="minorHAnsi"/>
          <w:b/>
          <w:sz w:val="22"/>
          <w:szCs w:val="22"/>
        </w:rPr>
        <w:t>it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Cin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ica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</w:p>
    <w:p w14:paraId="4D4C8CD5" w14:textId="77777777" w:rsidR="00A5607C" w:rsidRPr="001715F4" w:rsidRDefault="00595FB9">
      <w:pPr>
        <w:spacing w:line="220" w:lineRule="exact"/>
        <w:ind w:left="271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400" w:header="720" w:footer="720" w:gutter="0"/>
          <w:cols w:num="2" w:space="720" w:equalWidth="0">
            <w:col w:w="1326" w:space="221"/>
            <w:col w:w="10173"/>
          </w:cols>
        </w:sectPr>
      </w:pP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.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A.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in</w:t>
      </w:r>
      <w:r w:rsidRPr="001715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ine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7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Ad</w:t>
      </w:r>
      <w:r w:rsidRPr="001715F4">
        <w:rPr>
          <w:rFonts w:asciiTheme="minorHAnsi" w:hAnsiTheme="minorHAnsi" w:cstheme="minorHAnsi"/>
          <w:b/>
          <w:spacing w:val="-3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at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3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3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nk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op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>ng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3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n</w:t>
      </w:r>
    </w:p>
    <w:p w14:paraId="0CC3AE8F" w14:textId="77777777" w:rsidR="00A5607C" w:rsidRPr="001715F4" w:rsidRDefault="00595FB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09B7E79B">
          <v:group id="_x0000_s1047" style="position:absolute;margin-left:36pt;margin-top:16.2pt;width:535.5pt;height:24.75pt;z-index:-1998;mso-position-horizontal-relative:page;mso-position-vertical-relative:page" coordorigin="720,324" coordsize="10710,495">
            <v:shape id="_x0000_s1048" style="position:absolute;left:720;top:324;width:10710;height:495" coordorigin="720,324" coordsize="10710,495" path="m720,819r10710,l11430,324,720,324r,495xe" filled="f" strokecolor="gray" strokeweight=".5pt">
              <v:path arrowok="t"/>
            </v:shape>
            <w10:wrap anchorx="page" anchory="page"/>
          </v:group>
        </w:pict>
      </w:r>
    </w:p>
    <w:p w14:paraId="4A0C5BFF" w14:textId="77777777" w:rsidR="00A5607C" w:rsidRPr="001715F4" w:rsidRDefault="00595FB9">
      <w:pPr>
        <w:spacing w:before="33"/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V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z w:val="22"/>
          <w:szCs w:val="22"/>
        </w:rPr>
        <w:t>NT</w:t>
      </w:r>
      <w:r w:rsidRPr="001715F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X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</w:p>
    <w:p w14:paraId="57321A61" w14:textId="77777777" w:rsidR="00A5607C" w:rsidRPr="001715F4" w:rsidRDefault="00A5607C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382AE5CA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Dir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1715F4">
        <w:rPr>
          <w:rFonts w:asciiTheme="minorHAnsi" w:hAnsiTheme="minorHAnsi" w:cstheme="minorHAnsi"/>
          <w:b/>
          <w:sz w:val="22"/>
          <w:szCs w:val="22"/>
        </w:rPr>
        <w:t>r/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er</w:t>
      </w:r>
      <w:r w:rsidRPr="001715F4">
        <w:rPr>
          <w:rFonts w:asciiTheme="minorHAnsi" w:hAnsiTheme="minorHAnsi" w:cstheme="minorHAnsi"/>
          <w:sz w:val="22"/>
          <w:szCs w:val="22"/>
        </w:rPr>
        <w:t>:</w:t>
      </w:r>
      <w:r w:rsidRPr="001715F4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Atl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an</w:t>
      </w:r>
      <w:r w:rsidRPr="001715F4">
        <w:rPr>
          <w:rFonts w:asciiTheme="minorHAnsi" w:hAnsiTheme="minorHAnsi" w:cstheme="minorHAnsi"/>
          <w:i/>
          <w:sz w:val="22"/>
          <w:szCs w:val="22"/>
        </w:rPr>
        <w:t>tis</w:t>
      </w:r>
      <w:r w:rsidRPr="001715F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D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z w:val="22"/>
          <w:szCs w:val="22"/>
        </w:rPr>
        <w:t>c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i/>
          <w:sz w:val="22"/>
          <w:szCs w:val="22"/>
        </w:rPr>
        <w:t>me</w:t>
      </w:r>
      <w:r w:rsidRPr="001715F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i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z w:val="22"/>
          <w:szCs w:val="22"/>
        </w:rPr>
        <w:t>y,</w:t>
      </w:r>
      <w:r w:rsidRPr="001715F4">
        <w:rPr>
          <w:rFonts w:asciiTheme="minorHAnsi" w:hAnsiTheme="minorHAnsi" w:cstheme="minorHAnsi"/>
          <w:i/>
          <w:spacing w:val="4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ese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</w:p>
    <w:p w14:paraId="60BE3519" w14:textId="77777777" w:rsidR="00A5607C" w:rsidRPr="001715F4" w:rsidRDefault="00595FB9">
      <w:pPr>
        <w:tabs>
          <w:tab w:val="left" w:pos="2260"/>
        </w:tabs>
        <w:ind w:left="2267" w:right="858" w:hanging="36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ab/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ire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Atla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tis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ad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Pr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am</w:t>
      </w:r>
      <w:r w:rsidRPr="001715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 xml:space="preserve">al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pro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s 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rou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ili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iti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bro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7C07DB31" w14:textId="77777777" w:rsidR="00A5607C" w:rsidRPr="001715F4" w:rsidRDefault="00595FB9">
      <w:pPr>
        <w:tabs>
          <w:tab w:val="left" w:pos="2260"/>
        </w:tabs>
        <w:spacing w:before="4" w:line="220" w:lineRule="exact"/>
        <w:ind w:left="2267" w:right="724" w:hanging="36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ab/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el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Fr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ate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ct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th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eside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5470E235" w14:textId="77777777" w:rsidR="00A5607C" w:rsidRPr="001715F4" w:rsidRDefault="00A560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09A2EB64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o-</w:t>
      </w:r>
      <w:r w:rsidRPr="001715F4">
        <w:rPr>
          <w:rFonts w:asciiTheme="minorHAnsi" w:hAnsiTheme="minorHAnsi" w:cstheme="minorHAnsi"/>
          <w:b/>
          <w:sz w:val="22"/>
          <w:szCs w:val="22"/>
        </w:rPr>
        <w:t>Pr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r/C</w:t>
      </w:r>
      <w:r w:rsidRPr="001715F4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5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per</w:t>
      </w:r>
      <w:r w:rsidRPr="001715F4">
        <w:rPr>
          <w:rFonts w:asciiTheme="minorHAnsi" w:hAnsiTheme="minorHAnsi" w:cstheme="minorHAnsi"/>
          <w:b/>
          <w:spacing w:val="4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to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:</w:t>
      </w:r>
      <w:r w:rsidRPr="001715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z w:val="22"/>
          <w:szCs w:val="22"/>
        </w:rPr>
        <w:t>fiki</w:t>
      </w:r>
      <w:r w:rsidRPr="001715F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C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z w:val="22"/>
          <w:szCs w:val="22"/>
        </w:rPr>
        <w:t>ll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abo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z w:val="22"/>
          <w:szCs w:val="22"/>
        </w:rPr>
        <w:t>tive</w:t>
      </w:r>
      <w:r w:rsidRPr="001715F4">
        <w:rPr>
          <w:rFonts w:asciiTheme="minorHAnsi" w:hAnsiTheme="minorHAnsi" w:cstheme="minorHAnsi"/>
          <w:i/>
          <w:spacing w:val="-1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D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i/>
          <w:sz w:val="22"/>
          <w:szCs w:val="22"/>
        </w:rPr>
        <w:t>me</w:t>
      </w:r>
      <w:r w:rsidRPr="001715F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i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z w:val="22"/>
          <w:szCs w:val="22"/>
        </w:rPr>
        <w:t>y,</w:t>
      </w:r>
      <w:r w:rsidRPr="001715F4">
        <w:rPr>
          <w:rFonts w:asciiTheme="minorHAnsi" w:hAnsiTheme="minorHAnsi" w:cstheme="minorHAnsi"/>
          <w:i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Ke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a/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ese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</w:p>
    <w:p w14:paraId="4A2D1087" w14:textId="77777777" w:rsidR="00A5607C" w:rsidRPr="001715F4" w:rsidRDefault="00595FB9">
      <w:pPr>
        <w:ind w:left="190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eled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Ke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1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5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por</w:t>
      </w:r>
      <w:r w:rsidRPr="001715F4">
        <w:rPr>
          <w:rFonts w:asciiTheme="minorHAnsi" w:hAnsiTheme="minorHAnsi" w:cstheme="minorHAnsi"/>
          <w:sz w:val="22"/>
          <w:szCs w:val="22"/>
        </w:rPr>
        <w:t>tra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al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al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rrou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</w:p>
    <w:p w14:paraId="3DDFE389" w14:textId="77777777" w:rsidR="00A5607C" w:rsidRPr="001715F4" w:rsidRDefault="00595FB9">
      <w:pPr>
        <w:ind w:left="226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S.</w:t>
      </w:r>
    </w:p>
    <w:p w14:paraId="5128C61A" w14:textId="77777777" w:rsidR="00A5607C" w:rsidRPr="001715F4" w:rsidRDefault="00595FB9">
      <w:pPr>
        <w:ind w:left="190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op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1715F4">
        <w:rPr>
          <w:rFonts w:asciiTheme="minorHAnsi" w:hAnsiTheme="minorHAnsi" w:cstheme="minorHAnsi"/>
          <w:sz w:val="22"/>
          <w:szCs w:val="22"/>
        </w:rPr>
        <w:t>1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lea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2444AA4A" w14:textId="77777777" w:rsidR="00A5607C" w:rsidRPr="001715F4" w:rsidRDefault="00A560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945A05C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As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1715F4">
        <w:rPr>
          <w:rFonts w:asciiTheme="minorHAnsi" w:hAnsiTheme="minorHAnsi" w:cstheme="minorHAnsi"/>
          <w:b/>
          <w:sz w:val="22"/>
          <w:szCs w:val="22"/>
        </w:rPr>
        <w:t>nt</w:t>
      </w:r>
      <w:r w:rsidRPr="001715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Pr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(I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nsh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p)</w:t>
      </w:r>
      <w:r w:rsidRPr="001715F4">
        <w:rPr>
          <w:rFonts w:asciiTheme="minorHAnsi" w:hAnsiTheme="minorHAnsi" w:cstheme="minorHAnsi"/>
          <w:sz w:val="22"/>
          <w:szCs w:val="22"/>
        </w:rPr>
        <w:t>: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Ric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i/>
          <w:sz w:val="22"/>
          <w:szCs w:val="22"/>
        </w:rPr>
        <w:t>ter</w:t>
      </w:r>
      <w:r w:rsidRPr="001715F4">
        <w:rPr>
          <w:rFonts w:asciiTheme="minorHAnsi" w:hAnsiTheme="minorHAnsi" w:cstheme="minorHAnsi"/>
          <w:i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1715F4">
        <w:rPr>
          <w:rFonts w:asciiTheme="minorHAnsi" w:hAnsiTheme="minorHAnsi" w:cstheme="minorHAnsi"/>
          <w:i/>
          <w:sz w:val="22"/>
          <w:szCs w:val="22"/>
        </w:rPr>
        <w:t>i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z w:val="22"/>
          <w:szCs w:val="22"/>
        </w:rPr>
        <w:t>,</w:t>
      </w:r>
      <w:r w:rsidRPr="001715F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go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8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Pr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</w:p>
    <w:p w14:paraId="7F25F48F" w14:textId="77777777" w:rsidR="00A5607C" w:rsidRPr="001715F4" w:rsidRDefault="00595FB9">
      <w:pPr>
        <w:ind w:left="190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rod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ith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ou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prod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cti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itie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ud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oo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la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ng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6E241DFD" w14:textId="77777777" w:rsidR="00A5607C" w:rsidRPr="001715F4" w:rsidRDefault="00A5607C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7A9F5F7A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o-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Dir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to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r/C</w:t>
      </w:r>
      <w:r w:rsidRPr="001715F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-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Pr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-1"/>
          <w:w w:val="99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w w:val="99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2"/>
          <w:w w:val="99"/>
          <w:sz w:val="22"/>
          <w:szCs w:val="22"/>
        </w:rPr>
        <w:t>r</w:t>
      </w:r>
      <w:r w:rsidRPr="001715F4">
        <w:rPr>
          <w:rFonts w:asciiTheme="minorHAnsi" w:hAnsiTheme="minorHAnsi" w:cstheme="minorHAnsi"/>
          <w:w w:val="99"/>
          <w:sz w:val="22"/>
          <w:szCs w:val="22"/>
        </w:rPr>
        <w:t>:</w:t>
      </w:r>
      <w:r w:rsidRPr="001715F4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z w:val="22"/>
          <w:szCs w:val="22"/>
        </w:rPr>
        <w:t>ices</w:t>
      </w:r>
      <w:r w:rsidRPr="001715F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D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z w:val="22"/>
          <w:szCs w:val="22"/>
        </w:rPr>
        <w:t>c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i/>
          <w:sz w:val="22"/>
          <w:szCs w:val="22"/>
        </w:rPr>
        <w:t>me</w:t>
      </w:r>
      <w:r w:rsidRPr="001715F4">
        <w:rPr>
          <w:rFonts w:asciiTheme="minorHAnsi" w:hAnsiTheme="minorHAnsi" w:cstheme="minorHAnsi"/>
          <w:i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i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sz w:val="22"/>
          <w:szCs w:val="22"/>
        </w:rPr>
        <w:t>ica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9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9</w:t>
      </w:r>
    </w:p>
    <w:p w14:paraId="4F1ED32A" w14:textId="77777777" w:rsidR="00A5607C" w:rsidRPr="001715F4" w:rsidRDefault="00595FB9">
      <w:pPr>
        <w:tabs>
          <w:tab w:val="left" w:pos="2260"/>
        </w:tabs>
        <w:spacing w:before="1" w:line="220" w:lineRule="exact"/>
        <w:ind w:left="2267" w:right="735" w:hanging="36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9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ab/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ice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izati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715F4">
        <w:rPr>
          <w:rFonts w:asciiTheme="minorHAnsi" w:hAnsiTheme="minorHAnsi" w:cstheme="minorHAnsi"/>
          <w:spacing w:val="7"/>
          <w:sz w:val="22"/>
          <w:szCs w:val="22"/>
        </w:rPr>
        <w:t>0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 xml:space="preserve">cial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1715F4">
        <w:rPr>
          <w:rFonts w:asciiTheme="minorHAnsi" w:hAnsiTheme="minorHAnsi" w:cstheme="minorHAnsi"/>
          <w:sz w:val="22"/>
          <w:szCs w:val="22"/>
        </w:rPr>
        <w:t>tice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sh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all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els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pu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our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 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t.</w:t>
      </w:r>
    </w:p>
    <w:p w14:paraId="6C97D83C" w14:textId="77777777" w:rsidR="00A5607C" w:rsidRPr="001715F4" w:rsidRDefault="00A560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184F57CE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Fe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at</w:t>
      </w:r>
      <w:r w:rsidRPr="001715F4">
        <w:rPr>
          <w:rFonts w:asciiTheme="minorHAnsi" w:hAnsiTheme="minorHAnsi" w:cstheme="minorHAnsi"/>
          <w:b/>
          <w:sz w:val="22"/>
          <w:szCs w:val="22"/>
        </w:rPr>
        <w:t>ured</w:t>
      </w:r>
      <w:r w:rsidRPr="001715F4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Ex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z w:val="22"/>
          <w:szCs w:val="22"/>
        </w:rPr>
        <w:t>:</w:t>
      </w:r>
      <w:r w:rsidRPr="001715F4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U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i/>
          <w:sz w:val="22"/>
          <w:szCs w:val="22"/>
        </w:rPr>
        <w:t>iver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z w:val="22"/>
          <w:szCs w:val="22"/>
        </w:rPr>
        <w:t>l</w:t>
      </w:r>
      <w:r w:rsidRPr="001715F4">
        <w:rPr>
          <w:rFonts w:asciiTheme="minorHAnsi" w:hAnsiTheme="minorHAnsi" w:cstheme="minorHAnsi"/>
          <w:i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ud</w:t>
      </w:r>
      <w:r w:rsidRPr="001715F4">
        <w:rPr>
          <w:rFonts w:asciiTheme="minorHAnsi" w:hAnsiTheme="minorHAnsi" w:cstheme="minorHAnsi"/>
          <w:i/>
          <w:sz w:val="22"/>
          <w:szCs w:val="22"/>
        </w:rPr>
        <w:t>i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os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sz w:val="22"/>
          <w:szCs w:val="22"/>
        </w:rPr>
        <w:t>ica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7</w:t>
      </w:r>
    </w:p>
    <w:p w14:paraId="36E843CB" w14:textId="77777777" w:rsidR="00A5607C" w:rsidRPr="001715F4" w:rsidRDefault="00595FB9">
      <w:pPr>
        <w:ind w:left="190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Wor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ed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aid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>tra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Q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aid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Ex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pacing w:val="2"/>
          <w:sz w:val="22"/>
          <w:szCs w:val="22"/>
        </w:rPr>
        <w:t>ss</w:t>
      </w:r>
      <w:r w:rsidRPr="001715F4">
        <w:rPr>
          <w:rFonts w:asciiTheme="minorHAnsi" w:hAnsiTheme="minorHAnsi" w:cstheme="minorHAnsi"/>
          <w:i/>
          <w:sz w:val="22"/>
          <w:szCs w:val="22"/>
        </w:rPr>
        <w:t>,</w:t>
      </w:r>
      <w:r w:rsidRPr="001715F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al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077D80F1" w14:textId="77777777" w:rsidR="00A5607C" w:rsidRPr="001715F4" w:rsidRDefault="00A5607C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74C847E2" w14:textId="77777777" w:rsidR="00A5607C" w:rsidRPr="001715F4" w:rsidRDefault="00595FB9">
      <w:pPr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ACAD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PR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OJ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</w:p>
    <w:p w14:paraId="427A9AFE" w14:textId="77777777" w:rsidR="00A5607C" w:rsidRPr="001715F4" w:rsidRDefault="00A5607C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498DFB5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Dire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cto</w:t>
      </w:r>
      <w:r w:rsidRPr="001715F4">
        <w:rPr>
          <w:rFonts w:asciiTheme="minorHAnsi" w:hAnsiTheme="minorHAnsi" w:cstheme="minorHAnsi"/>
          <w:b/>
          <w:sz w:val="22"/>
          <w:szCs w:val="22"/>
        </w:rPr>
        <w:t>r:</w:t>
      </w:r>
      <w:r w:rsidRPr="001715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z w:val="22"/>
          <w:szCs w:val="22"/>
        </w:rPr>
        <w:t>p</w:t>
      </w:r>
      <w:r w:rsidRPr="001715F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i/>
          <w:sz w:val="22"/>
          <w:szCs w:val="22"/>
        </w:rPr>
        <w:t>ts</w:t>
      </w:r>
      <w:r w:rsidRPr="001715F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m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z w:val="22"/>
          <w:szCs w:val="22"/>
        </w:rPr>
        <w:t>vie</w:t>
      </w:r>
      <w:r w:rsidRPr="001715F4">
        <w:rPr>
          <w:rFonts w:asciiTheme="minorHAnsi" w:hAnsiTheme="minorHAnsi" w:cstheme="minorHAnsi"/>
          <w:i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f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P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i/>
          <w:sz w:val="22"/>
          <w:szCs w:val="22"/>
        </w:rPr>
        <w:t>ject</w:t>
      </w:r>
      <w:r w:rsidRPr="001715F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Bl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i/>
          <w:sz w:val="22"/>
          <w:szCs w:val="22"/>
        </w:rPr>
        <w:t>eli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gh</w:t>
      </w:r>
      <w:r w:rsidRPr="001715F4">
        <w:rPr>
          <w:rFonts w:asciiTheme="minorHAnsi" w:hAnsiTheme="minorHAnsi" w:cstheme="minorHAnsi"/>
          <w:i/>
          <w:spacing w:val="4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8</w:t>
      </w:r>
    </w:p>
    <w:p w14:paraId="27CB1000" w14:textId="77777777" w:rsidR="00A5607C" w:rsidRPr="001715F4" w:rsidRDefault="00595FB9">
      <w:pPr>
        <w:ind w:left="190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ted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3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itt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ire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ted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 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1715F4">
        <w:rPr>
          <w:rFonts w:asciiTheme="minorHAnsi" w:hAnsiTheme="minorHAnsi" w:cstheme="minorHAnsi"/>
          <w:sz w:val="22"/>
          <w:szCs w:val="22"/>
        </w:rPr>
        <w:t>0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3431A38C" w14:textId="77777777" w:rsidR="00A5607C" w:rsidRPr="001715F4" w:rsidRDefault="00A5607C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6F5BF9A3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Pr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r:</w:t>
      </w:r>
      <w:r w:rsidRPr="001715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Ri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m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z w:val="22"/>
          <w:szCs w:val="22"/>
        </w:rPr>
        <w:t>ic</w:t>
      </w:r>
      <w:r w:rsidRPr="001715F4">
        <w:rPr>
          <w:rFonts w:asciiTheme="minorHAnsi" w:hAnsiTheme="minorHAnsi" w:cstheme="minorHAnsi"/>
          <w:i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vi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i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7</w:t>
      </w:r>
    </w:p>
    <w:p w14:paraId="3684E2DE" w14:textId="77777777" w:rsidR="00A5607C" w:rsidRPr="001715F4" w:rsidRDefault="00595FB9">
      <w:pPr>
        <w:ind w:left="190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 </w:t>
      </w:r>
      <w:r w:rsidRPr="001715F4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3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ic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an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DJ 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4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230033D8" w14:textId="77777777" w:rsidR="00A5607C" w:rsidRPr="001715F4" w:rsidRDefault="00A5607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59D1AD19" w14:textId="77777777" w:rsidR="00A5607C" w:rsidRPr="001715F4" w:rsidRDefault="00595FB9">
      <w:pPr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X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NCE</w:t>
      </w:r>
    </w:p>
    <w:p w14:paraId="5BEA8ACC" w14:textId="77777777" w:rsidR="00A5607C" w:rsidRPr="001715F4" w:rsidRDefault="00A5607C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4FDB9178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ice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ciati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: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pacing w:val="8"/>
          <w:sz w:val="22"/>
          <w:szCs w:val="22"/>
        </w:rPr>
        <w:t>8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</w:p>
    <w:p w14:paraId="35688EDF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Ole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oun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e: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/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Ch</w:t>
      </w:r>
      <w:r w:rsidRPr="001715F4">
        <w:rPr>
          <w:rFonts w:asciiTheme="minorHAnsi" w:hAnsiTheme="minorHAnsi" w:cstheme="minorHAnsi"/>
          <w:sz w:val="22"/>
          <w:szCs w:val="22"/>
        </w:rPr>
        <w:t>ica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pacing w:val="7"/>
          <w:sz w:val="22"/>
          <w:szCs w:val="22"/>
        </w:rPr>
        <w:t>8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9</w:t>
      </w:r>
    </w:p>
    <w:p w14:paraId="073DD888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: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eside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ica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gu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pacing w:val="7"/>
          <w:sz w:val="22"/>
          <w:szCs w:val="22"/>
        </w:rPr>
        <w:t>6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7</w:t>
      </w:r>
    </w:p>
    <w:p w14:paraId="6AA892E0" w14:textId="77777777" w:rsidR="00A5607C" w:rsidRPr="001715F4" w:rsidRDefault="00A5607C">
      <w:pPr>
        <w:spacing w:before="16" w:line="220" w:lineRule="exact"/>
        <w:rPr>
          <w:rFonts w:asciiTheme="minorHAnsi" w:hAnsiTheme="minorHAnsi" w:cstheme="minorHAnsi"/>
          <w:sz w:val="22"/>
          <w:szCs w:val="22"/>
        </w:rPr>
      </w:pPr>
    </w:p>
    <w:p w14:paraId="6017816D" w14:textId="77777777" w:rsidR="00A5607C" w:rsidRPr="001715F4" w:rsidRDefault="00595FB9">
      <w:pPr>
        <w:ind w:left="106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OM</w:t>
      </w:r>
      <w:r w:rsidRPr="001715F4">
        <w:rPr>
          <w:rFonts w:asciiTheme="minorHAnsi" w:hAnsiTheme="minorHAnsi" w:cstheme="minorHAnsi"/>
          <w:b/>
          <w:spacing w:val="4"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z w:val="22"/>
          <w:szCs w:val="22"/>
        </w:rPr>
        <w:t>UNI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RV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CE</w:t>
      </w:r>
      <w:r w:rsidRPr="001715F4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z w:val="22"/>
          <w:szCs w:val="22"/>
        </w:rPr>
        <w:t>ND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HO</w:t>
      </w:r>
      <w:r w:rsidRPr="001715F4">
        <w:rPr>
          <w:rFonts w:asciiTheme="minorHAnsi" w:hAnsiTheme="minorHAnsi" w:cstheme="minorHAnsi"/>
          <w:b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RS</w:t>
      </w:r>
    </w:p>
    <w:p w14:paraId="00CD1B94" w14:textId="77777777" w:rsidR="00A5607C" w:rsidRPr="001715F4" w:rsidRDefault="00A5607C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57A79C3C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1"/>
          <w:sz w:val="22"/>
          <w:szCs w:val="22"/>
        </w:rPr>
        <w:lastRenderedPageBreak/>
        <w:t>B</w:t>
      </w:r>
      <w:r w:rsidRPr="001715F4">
        <w:rPr>
          <w:rFonts w:asciiTheme="minorHAnsi" w:hAnsiTheme="minorHAnsi" w:cstheme="minorHAnsi"/>
          <w:sz w:val="22"/>
          <w:szCs w:val="22"/>
        </w:rPr>
        <w:t>est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dd</w:t>
      </w:r>
      <w:r w:rsidRPr="001715F4">
        <w:rPr>
          <w:rFonts w:asciiTheme="minorHAnsi" w:hAnsiTheme="minorHAnsi" w:cstheme="minorHAnsi"/>
          <w:sz w:val="22"/>
          <w:szCs w:val="22"/>
        </w:rPr>
        <w:t>ies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2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00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7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8</w:t>
      </w:r>
    </w:p>
    <w:p w14:paraId="54218EBA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mm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un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ice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Coord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at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or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pr</w:t>
      </w:r>
      <w:r w:rsidRPr="001715F4">
        <w:rPr>
          <w:rFonts w:asciiTheme="minorHAnsi" w:hAnsiTheme="minorHAnsi" w:cstheme="minorHAnsi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0</w:t>
      </w:r>
      <w:r w:rsidRPr="001715F4">
        <w:rPr>
          <w:rFonts w:asciiTheme="minorHAnsi" w:hAnsiTheme="minorHAnsi" w:cstheme="minorHAnsi"/>
          <w:spacing w:val="6"/>
          <w:sz w:val="22"/>
          <w:szCs w:val="22"/>
        </w:rPr>
        <w:t>6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ar</w:t>
      </w:r>
      <w:r w:rsidRPr="001715F4">
        <w:rPr>
          <w:rFonts w:asciiTheme="minorHAnsi" w:hAnsiTheme="minorHAnsi" w:cstheme="minorHAnsi"/>
          <w:sz w:val="22"/>
          <w:szCs w:val="22"/>
        </w:rPr>
        <w:t>ch</w:t>
      </w:r>
      <w:r w:rsidRPr="001715F4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7</w:t>
      </w:r>
    </w:p>
    <w:p w14:paraId="266D4E36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nu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pacing w:val="6"/>
          <w:sz w:val="22"/>
          <w:szCs w:val="22"/>
        </w:rPr>
        <w:t>5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-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2007</w:t>
      </w:r>
    </w:p>
    <w:p w14:paraId="4A5E42E3" w14:textId="77777777" w:rsidR="00A5607C" w:rsidRPr="001715F4" w:rsidRDefault="00595FB9">
      <w:pPr>
        <w:ind w:left="1547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400" w:header="720" w:footer="720" w:gutter="0"/>
          <w:cols w:space="720"/>
        </w:sectPr>
      </w:pP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ial</w:t>
      </w:r>
      <w:r w:rsidRPr="001715F4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ym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ics</w:t>
      </w:r>
      <w:r w:rsidRPr="001715F4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tee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200</w:t>
      </w:r>
      <w:r w:rsidRPr="001715F4">
        <w:rPr>
          <w:rFonts w:asciiTheme="minorHAnsi" w:hAnsiTheme="minorHAnsi" w:cstheme="minorHAnsi"/>
          <w:sz w:val="22"/>
          <w:szCs w:val="22"/>
        </w:rPr>
        <w:t>6</w:t>
      </w:r>
    </w:p>
    <w:p w14:paraId="1D38CD11" w14:textId="77777777" w:rsidR="00A5607C" w:rsidRPr="001715F4" w:rsidRDefault="00595FB9">
      <w:pPr>
        <w:spacing w:before="56"/>
        <w:ind w:left="644" w:right="1147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pacing w:val="-59"/>
          <w:sz w:val="22"/>
          <w:szCs w:val="22"/>
        </w:rPr>
        <w:lastRenderedPageBreak/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. Fu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ctio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al &amp;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ombina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ion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esume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Samples</w:t>
      </w:r>
    </w:p>
    <w:p w14:paraId="271FCD69" w14:textId="77777777" w:rsidR="00A5607C" w:rsidRPr="001715F4" w:rsidRDefault="00A5607C">
      <w:pPr>
        <w:spacing w:before="4" w:line="180" w:lineRule="exact"/>
        <w:rPr>
          <w:rFonts w:asciiTheme="minorHAnsi" w:hAnsiTheme="minorHAnsi" w:cstheme="minorHAnsi"/>
          <w:sz w:val="22"/>
          <w:szCs w:val="22"/>
        </w:rPr>
      </w:pPr>
    </w:p>
    <w:p w14:paraId="0A17EC85" w14:textId="77777777" w:rsidR="00A5607C" w:rsidRPr="001715F4" w:rsidRDefault="00595FB9">
      <w:pPr>
        <w:ind w:left="991" w:right="149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6F3CCD65">
          <v:group id="_x0000_s1045" style="position:absolute;left:0;text-align:left;margin-left:36pt;margin-top:54pt;width:540pt;height:23.35pt;z-index:-1997;mso-position-horizontal-relative:page;mso-position-vertical-relative:page" coordorigin="720,1080" coordsize="10800,467">
            <v:shape id="_x0000_s1046" style="position:absolute;left:720;top:1080;width:10800;height:467" coordorigin="720,1080" coordsize="10800,467" path="m720,1547r10800,l11520,1080r-10800,l720,1547xe" filled="f" strokecolor="gray" strokeweight=".5pt">
              <v:path arrowok="t"/>
            </v:shape>
            <w10:wrap anchorx="page" anchory="page"/>
          </v:group>
        </w:pic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7: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io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al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C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eer</w:t>
      </w:r>
      <w:r w:rsidRPr="001715F4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Cha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er 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 xml:space="preserve">ap </w:t>
      </w:r>
      <w:r w:rsidRPr="001715F4">
        <w:rPr>
          <w:rFonts w:asciiTheme="minorHAnsi" w:eastAsia="Garamond" w:hAnsiTheme="minorHAnsi" w:cstheme="minorHAnsi"/>
          <w:b/>
          <w:color w:val="808080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17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His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pacing w:val="1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y</w:t>
      </w:r>
    </w:p>
    <w:p w14:paraId="52D966B5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9461706" w14:textId="77777777" w:rsidR="00A5607C" w:rsidRPr="001715F4" w:rsidRDefault="00A5607C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10EE4941" w14:textId="77777777" w:rsidR="00A5607C" w:rsidRPr="001715F4" w:rsidRDefault="00595FB9">
      <w:pPr>
        <w:ind w:left="4249" w:right="4026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m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ni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q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ue 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z w:val="22"/>
          <w:szCs w:val="22"/>
        </w:rPr>
        <w:t>arris</w:t>
      </w:r>
    </w:p>
    <w:p w14:paraId="207CF0B2" w14:textId="77777777" w:rsidR="00A5607C" w:rsidRPr="001715F4" w:rsidRDefault="00595FB9">
      <w:pPr>
        <w:spacing w:line="240" w:lineRule="exact"/>
        <w:ind w:left="4764" w:right="4600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23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1</w:t>
      </w:r>
      <w:r w:rsidRPr="001715F4">
        <w:rPr>
          <w:rFonts w:asciiTheme="minorHAnsi" w:hAnsiTheme="minorHAnsi" w:cstheme="minorHAnsi"/>
          <w:sz w:val="22"/>
          <w:szCs w:val="22"/>
        </w:rPr>
        <w:t xml:space="preserve">2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. Sh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#</w:t>
      </w:r>
      <w:r w:rsidRPr="001715F4">
        <w:rPr>
          <w:rFonts w:asciiTheme="minorHAnsi" w:hAnsiTheme="minorHAnsi" w:cstheme="minorHAnsi"/>
          <w:sz w:val="22"/>
          <w:szCs w:val="22"/>
        </w:rPr>
        <w:t>306</w:t>
      </w:r>
    </w:p>
    <w:p w14:paraId="742AAB56" w14:textId="77777777" w:rsidR="00A5607C" w:rsidRPr="001715F4" w:rsidRDefault="00595FB9">
      <w:pPr>
        <w:spacing w:before="1" w:line="240" w:lineRule="exact"/>
        <w:ind w:left="4923" w:right="4804" w:firstLine="82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o,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L 60614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(</w:t>
      </w:r>
      <w:r w:rsidRPr="001715F4">
        <w:rPr>
          <w:rFonts w:asciiTheme="minorHAnsi" w:hAnsiTheme="minorHAnsi" w:cstheme="minorHAnsi"/>
          <w:sz w:val="22"/>
          <w:szCs w:val="22"/>
        </w:rPr>
        <w:t>77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3</w:t>
      </w:r>
      <w:r w:rsidRPr="001715F4">
        <w:rPr>
          <w:rFonts w:asciiTheme="minorHAnsi" w:hAnsiTheme="minorHAnsi" w:cstheme="minorHAnsi"/>
          <w:sz w:val="22"/>
          <w:szCs w:val="22"/>
        </w:rPr>
        <w:t>)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555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5555</w:t>
      </w:r>
    </w:p>
    <w:p w14:paraId="23FBF7CF" w14:textId="77777777" w:rsidR="00A5607C" w:rsidRPr="001715F4" w:rsidRDefault="00595FB9">
      <w:pPr>
        <w:spacing w:line="240" w:lineRule="exact"/>
        <w:ind w:left="4747" w:right="4749"/>
        <w:jc w:val="center"/>
        <w:rPr>
          <w:rFonts w:asciiTheme="minorHAnsi" w:hAnsiTheme="minorHAnsi" w:cstheme="minorHAnsi"/>
          <w:sz w:val="22"/>
          <w:szCs w:val="22"/>
        </w:rPr>
      </w:pPr>
      <w:hyperlink r:id="rId38">
        <w:r w:rsidRPr="001715F4">
          <w:rPr>
            <w:rFonts w:asciiTheme="minorHAnsi" w:hAnsiTheme="minorHAnsi" w:cstheme="minorHAnsi"/>
            <w:spacing w:val="-1"/>
            <w:sz w:val="22"/>
            <w:szCs w:val="22"/>
          </w:rPr>
          <w:t>D</w:t>
        </w:r>
        <w:r w:rsidRPr="001715F4">
          <w:rPr>
            <w:rFonts w:asciiTheme="minorHAnsi" w:hAnsiTheme="minorHAnsi" w:cstheme="minorHAnsi"/>
            <w:sz w:val="22"/>
            <w:szCs w:val="22"/>
          </w:rPr>
          <w:t>ha</w:t>
        </w:r>
        <w:r w:rsidRPr="001715F4">
          <w:rPr>
            <w:rFonts w:asciiTheme="minorHAnsi" w:hAnsiTheme="minorHAnsi" w:cstheme="minorHAnsi"/>
            <w:spacing w:val="-1"/>
            <w:sz w:val="22"/>
            <w:szCs w:val="22"/>
          </w:rPr>
          <w:t>r</w:t>
        </w:r>
        <w:r w:rsidRPr="001715F4">
          <w:rPr>
            <w:rFonts w:asciiTheme="minorHAnsi" w:hAnsiTheme="minorHAnsi" w:cstheme="minorHAnsi"/>
            <w:spacing w:val="1"/>
            <w:sz w:val="22"/>
            <w:szCs w:val="22"/>
          </w:rPr>
          <w:t>r</w:t>
        </w:r>
        <w:r w:rsidRPr="001715F4">
          <w:rPr>
            <w:rFonts w:asciiTheme="minorHAnsi" w:hAnsiTheme="minorHAnsi" w:cstheme="minorHAnsi"/>
            <w:spacing w:val="-1"/>
            <w:sz w:val="22"/>
            <w:szCs w:val="22"/>
          </w:rPr>
          <w:t>i</w:t>
        </w:r>
        <w:r w:rsidRPr="001715F4">
          <w:rPr>
            <w:rFonts w:asciiTheme="minorHAnsi" w:hAnsiTheme="minorHAnsi" w:cstheme="minorHAnsi"/>
            <w:sz w:val="22"/>
            <w:szCs w:val="22"/>
          </w:rPr>
          <w:t>s2</w:t>
        </w:r>
        <w:r w:rsidRPr="001715F4">
          <w:rPr>
            <w:rFonts w:asciiTheme="minorHAnsi" w:hAnsiTheme="minorHAnsi" w:cstheme="minorHAnsi"/>
            <w:spacing w:val="-1"/>
            <w:sz w:val="22"/>
            <w:szCs w:val="22"/>
          </w:rPr>
          <w:t>@</w:t>
        </w:r>
        <w:r w:rsidRPr="001715F4">
          <w:rPr>
            <w:rFonts w:asciiTheme="minorHAnsi" w:hAnsiTheme="minorHAnsi" w:cstheme="minorHAnsi"/>
            <w:sz w:val="22"/>
            <w:szCs w:val="22"/>
          </w:rPr>
          <w:t>dep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a</w:t>
        </w:r>
        <w:r w:rsidRPr="001715F4">
          <w:rPr>
            <w:rFonts w:asciiTheme="minorHAnsi" w:hAnsiTheme="minorHAnsi" w:cstheme="minorHAnsi"/>
            <w:sz w:val="22"/>
            <w:szCs w:val="22"/>
          </w:rPr>
          <w:t>u</w:t>
        </w:r>
        <w:r w:rsidRPr="001715F4">
          <w:rPr>
            <w:rFonts w:asciiTheme="minorHAnsi" w:hAnsiTheme="minorHAnsi" w:cstheme="minorHAnsi"/>
            <w:spacing w:val="1"/>
            <w:sz w:val="22"/>
            <w:szCs w:val="22"/>
          </w:rPr>
          <w:t>l</w:t>
        </w:r>
        <w:r w:rsidRPr="001715F4">
          <w:rPr>
            <w:rFonts w:asciiTheme="minorHAnsi" w:hAnsiTheme="minorHAnsi" w:cstheme="minorHAnsi"/>
            <w:spacing w:val="-2"/>
            <w:sz w:val="22"/>
            <w:szCs w:val="22"/>
          </w:rPr>
          <w:t>.</w:t>
        </w:r>
        <w:r w:rsidRPr="001715F4">
          <w:rPr>
            <w:rFonts w:asciiTheme="minorHAnsi" w:hAnsiTheme="minorHAnsi" w:cstheme="minorHAnsi"/>
            <w:sz w:val="22"/>
            <w:szCs w:val="22"/>
          </w:rPr>
          <w:t>edu</w:t>
        </w:r>
      </w:hyperlink>
    </w:p>
    <w:p w14:paraId="145E7387" w14:textId="77777777" w:rsidR="00A5607C" w:rsidRPr="001715F4" w:rsidRDefault="00A5607C">
      <w:pPr>
        <w:spacing w:before="9" w:line="160" w:lineRule="exact"/>
        <w:rPr>
          <w:rFonts w:asciiTheme="minorHAnsi" w:hAnsiTheme="minorHAnsi" w:cstheme="minorHAnsi"/>
          <w:sz w:val="22"/>
          <w:szCs w:val="22"/>
        </w:rPr>
      </w:pPr>
    </w:p>
    <w:p w14:paraId="0682C5C8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EA44EC" w14:textId="77777777" w:rsidR="00A5607C" w:rsidRPr="001715F4" w:rsidRDefault="00595FB9">
      <w:pPr>
        <w:spacing w:line="260" w:lineRule="exact"/>
        <w:ind w:left="2498" w:right="1276" w:hanging="2340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Objec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e               </w:t>
      </w:r>
      <w:r w:rsidRPr="001715F4">
        <w:rPr>
          <w:rFonts w:asciiTheme="minorHAnsi" w:hAnsiTheme="minorHAnsi" w:cstheme="minorHAnsi"/>
          <w:b/>
          <w:spacing w:val="6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en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pe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ona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 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, and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ill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</w:p>
    <w:p w14:paraId="73630592" w14:textId="77777777" w:rsidR="00A5607C" w:rsidRPr="001715F4" w:rsidRDefault="00A5607C">
      <w:pPr>
        <w:spacing w:before="15" w:line="24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18"/>
        <w:gridCol w:w="4866"/>
        <w:gridCol w:w="1646"/>
      </w:tblGrid>
      <w:tr w:rsidR="00A5607C" w:rsidRPr="001715F4" w14:paraId="3303C691" w14:textId="77777777">
        <w:trPr>
          <w:trHeight w:hRule="exact" w:val="397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8D9AB33" w14:textId="77777777" w:rsidR="00A5607C" w:rsidRPr="001715F4" w:rsidRDefault="00595FB9">
            <w:pPr>
              <w:spacing w:before="64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b/>
                <w:sz w:val="22"/>
                <w:szCs w:val="22"/>
              </w:rPr>
              <w:t>Educ</w:t>
            </w:r>
            <w:r w:rsidRPr="001715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1715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i</w:t>
            </w:r>
            <w:r w:rsidRPr="001715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o</w:t>
            </w:r>
            <w:r w:rsidRPr="001715F4">
              <w:rPr>
                <w:rFonts w:asciiTheme="minorHAnsi" w:hAnsiTheme="minorHAnsi" w:cstheme="minorHAnsi"/>
                <w:b/>
                <w:sz w:val="22"/>
                <w:szCs w:val="22"/>
              </w:rPr>
              <w:t>n</w:t>
            </w: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1189926E" w14:textId="77777777" w:rsidR="00A5607C" w:rsidRPr="001715F4" w:rsidRDefault="00A5607C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C343B3" w14:textId="77777777" w:rsidR="00A5607C" w:rsidRPr="001715F4" w:rsidRDefault="00595FB9">
            <w:pPr>
              <w:ind w:left="555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D</w:t>
            </w:r>
            <w:r w:rsidRPr="001715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1715F4">
              <w:rPr>
                <w:rFonts w:asciiTheme="minorHAnsi" w:hAnsiTheme="minorHAnsi" w:cstheme="minorHAnsi"/>
                <w:b/>
                <w:spacing w:val="2"/>
                <w:sz w:val="22"/>
                <w:szCs w:val="22"/>
              </w:rPr>
              <w:t>P</w:t>
            </w:r>
            <w:r w:rsidRPr="001715F4">
              <w:rPr>
                <w:rFonts w:asciiTheme="minorHAnsi" w:hAnsiTheme="minorHAnsi" w:cstheme="minorHAnsi"/>
                <w:b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u</w:t>
            </w:r>
            <w:r w:rsidRPr="001715F4"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1715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b/>
                <w:spacing w:val="-1"/>
                <w:sz w:val="22"/>
                <w:szCs w:val="22"/>
              </w:rPr>
              <w:t>U</w:t>
            </w:r>
            <w:r w:rsidRPr="001715F4">
              <w:rPr>
                <w:rFonts w:asciiTheme="minorHAnsi" w:hAnsiTheme="minorHAnsi" w:cstheme="minorHAnsi"/>
                <w:b/>
                <w:sz w:val="22"/>
                <w:szCs w:val="22"/>
              </w:rPr>
              <w:t>ni</w:t>
            </w:r>
            <w:r w:rsidRPr="001715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v</w:t>
            </w:r>
            <w:r w:rsidRPr="001715F4">
              <w:rPr>
                <w:rFonts w:asciiTheme="minorHAnsi" w:hAnsiTheme="minorHAnsi" w:cstheme="minorHAnsi"/>
                <w:b/>
                <w:sz w:val="22"/>
                <w:szCs w:val="22"/>
              </w:rPr>
              <w:t>e</w:t>
            </w:r>
            <w:r w:rsidRPr="001715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r</w:t>
            </w:r>
            <w:r w:rsidRPr="001715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s</w:t>
            </w:r>
            <w:r w:rsidRPr="001715F4">
              <w:rPr>
                <w:rFonts w:asciiTheme="minorHAnsi" w:hAnsiTheme="minorHAnsi" w:cstheme="minorHAnsi"/>
                <w:b/>
                <w:spacing w:val="1"/>
                <w:sz w:val="22"/>
                <w:szCs w:val="22"/>
              </w:rPr>
              <w:t>i</w:t>
            </w:r>
            <w:r w:rsidRPr="001715F4">
              <w:rPr>
                <w:rFonts w:asciiTheme="minorHAnsi" w:hAnsiTheme="minorHAnsi" w:cstheme="minorHAnsi"/>
                <w:b/>
                <w:spacing w:val="-2"/>
                <w:sz w:val="22"/>
                <w:szCs w:val="22"/>
              </w:rPr>
              <w:t>t</w:t>
            </w:r>
            <w:r w:rsidRPr="001715F4">
              <w:rPr>
                <w:rFonts w:asciiTheme="minorHAnsi" w:hAnsiTheme="minorHAnsi" w:cstheme="minorHAnsi"/>
                <w:b/>
                <w:sz w:val="22"/>
                <w:szCs w:val="22"/>
              </w:rPr>
              <w:t>y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0F091DA5" w14:textId="77777777" w:rsidR="00A5607C" w:rsidRPr="001715F4" w:rsidRDefault="00A5607C">
            <w:pPr>
              <w:spacing w:before="1" w:line="12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C300D4" w14:textId="77777777" w:rsidR="00A5607C" w:rsidRPr="001715F4" w:rsidRDefault="00595FB9">
            <w:pPr>
              <w:ind w:left="557" w:right="-22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 xml:space="preserve">o, </w:t>
            </w:r>
            <w:r w:rsidRPr="001715F4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I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L</w:t>
            </w:r>
          </w:p>
        </w:tc>
      </w:tr>
      <w:tr w:rsidR="00A5607C" w:rsidRPr="001715F4" w14:paraId="485D4E43" w14:textId="77777777">
        <w:trPr>
          <w:trHeight w:hRule="exact" w:val="252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2E584C4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2A230FBF" w14:textId="77777777" w:rsidR="00A5607C" w:rsidRPr="001715F4" w:rsidRDefault="00595FB9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>Bach</w:t>
            </w:r>
            <w:r w:rsidRPr="001715F4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e</w:t>
            </w:r>
            <w:r w:rsidRPr="001715F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or </w:t>
            </w:r>
            <w:r w:rsidRPr="001715F4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o</w:t>
            </w: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>f</w:t>
            </w:r>
            <w:r w:rsidRPr="001715F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r</w:t>
            </w:r>
            <w:r w:rsidRPr="001715F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t</w:t>
            </w: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>s</w:t>
            </w:r>
            <w:r w:rsidRPr="001715F4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i</w:t>
            </w: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>n P</w:t>
            </w:r>
            <w:r w:rsidRPr="001715F4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s</w:t>
            </w: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>y</w:t>
            </w:r>
            <w:r w:rsidRPr="001715F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c</w:t>
            </w:r>
            <w:r w:rsidRPr="001715F4">
              <w:rPr>
                <w:rFonts w:asciiTheme="minorHAnsi" w:hAnsiTheme="minorHAnsi" w:cstheme="minorHAnsi"/>
                <w:i/>
                <w:spacing w:val="-2"/>
                <w:sz w:val="22"/>
                <w:szCs w:val="22"/>
              </w:rPr>
              <w:t>h</w:t>
            </w: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>o</w:t>
            </w:r>
            <w:r w:rsidRPr="001715F4">
              <w:rPr>
                <w:rFonts w:asciiTheme="minorHAnsi" w:hAnsiTheme="minorHAnsi" w:cstheme="minorHAnsi"/>
                <w:i/>
                <w:spacing w:val="1"/>
                <w:sz w:val="22"/>
                <w:szCs w:val="22"/>
              </w:rPr>
              <w:t>l</w:t>
            </w:r>
            <w:r w:rsidRPr="001715F4">
              <w:rPr>
                <w:rFonts w:asciiTheme="minorHAnsi" w:hAnsiTheme="minorHAnsi" w:cstheme="minorHAnsi"/>
                <w:i/>
                <w:sz w:val="22"/>
                <w:szCs w:val="22"/>
              </w:rPr>
              <w:t>og</w:t>
            </w:r>
            <w:r w:rsidRPr="001715F4">
              <w:rPr>
                <w:rFonts w:asciiTheme="minorHAnsi" w:hAnsiTheme="minorHAnsi" w:cstheme="minorHAnsi"/>
                <w:i/>
                <w:spacing w:val="2"/>
                <w:sz w:val="22"/>
                <w:szCs w:val="22"/>
              </w:rPr>
              <w:t>y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June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2011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1E1FE33D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607C" w:rsidRPr="001715F4" w14:paraId="0BE0E1EE" w14:textId="77777777">
        <w:trPr>
          <w:trHeight w:hRule="exact" w:val="253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3E903589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3D629067" w14:textId="77777777" w:rsidR="00A5607C" w:rsidRPr="001715F4" w:rsidRDefault="00595FB9">
            <w:pPr>
              <w:spacing w:line="240" w:lineRule="exact"/>
              <w:ind w:left="548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M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n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or</w:t>
            </w: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 xml:space="preserve">n </w:t>
            </w: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1715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m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ent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094A8BC6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5607C" w:rsidRPr="001715F4" w14:paraId="44ED43F2" w14:textId="77777777">
        <w:trPr>
          <w:trHeight w:hRule="exact" w:val="338"/>
        </w:trPr>
        <w:tc>
          <w:tcPr>
            <w:tcW w:w="1818" w:type="dxa"/>
            <w:tcBorders>
              <w:top w:val="nil"/>
              <w:left w:val="nil"/>
              <w:bottom w:val="nil"/>
              <w:right w:val="nil"/>
            </w:tcBorders>
          </w:tcPr>
          <w:p w14:paraId="4D482760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66" w:type="dxa"/>
            <w:tcBorders>
              <w:top w:val="nil"/>
              <w:left w:val="nil"/>
              <w:bottom w:val="nil"/>
              <w:right w:val="nil"/>
            </w:tcBorders>
          </w:tcPr>
          <w:p w14:paraId="641B6564" w14:textId="77777777" w:rsidR="00A5607C" w:rsidRPr="001715F4" w:rsidRDefault="00595FB9">
            <w:pPr>
              <w:spacing w:line="240" w:lineRule="exact"/>
              <w:ind w:left="584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G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2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/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4.0</w:t>
            </w:r>
          </w:p>
        </w:tc>
        <w:tc>
          <w:tcPr>
            <w:tcW w:w="1646" w:type="dxa"/>
            <w:tcBorders>
              <w:top w:val="nil"/>
              <w:left w:val="nil"/>
              <w:bottom w:val="nil"/>
              <w:right w:val="nil"/>
            </w:tcBorders>
          </w:tcPr>
          <w:p w14:paraId="0A0D8D2A" w14:textId="77777777" w:rsidR="00A5607C" w:rsidRPr="001715F4" w:rsidRDefault="00A5607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D5483E3" w14:textId="77777777" w:rsidR="00A5607C" w:rsidRPr="001715F4" w:rsidRDefault="00A5607C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0E5487AA" w14:textId="77777777" w:rsidR="00A5607C" w:rsidRPr="001715F4" w:rsidRDefault="00595FB9">
      <w:pPr>
        <w:spacing w:before="24"/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rs                   </w:t>
      </w:r>
      <w:r w:rsidRPr="001715F4">
        <w:rPr>
          <w:rFonts w:asciiTheme="minorHAnsi" w:hAnsiTheme="minorHAnsi" w:cstheme="minorHAnsi"/>
          <w:b/>
          <w:spacing w:val="5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’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qu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enda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</w:p>
    <w:p w14:paraId="5BE54352" w14:textId="77777777" w:rsidR="00A5607C" w:rsidRPr="001715F4" w:rsidRDefault="00595FB9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Psi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, Ps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cho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ono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 Soc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be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, 2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>0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9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05549455" w14:textId="77777777" w:rsidR="00A5607C" w:rsidRPr="001715F4" w:rsidRDefault="00595FB9">
      <w:pPr>
        <w:spacing w:line="240" w:lineRule="exact"/>
        <w:ind w:left="24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Ps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cho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ub,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ni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Lead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, 2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>08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– 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</w:p>
    <w:p w14:paraId="18CB37CE" w14:textId="77777777" w:rsidR="00A5607C" w:rsidRPr="001715F4" w:rsidRDefault="00595FB9">
      <w:pPr>
        <w:spacing w:before="1"/>
        <w:ind w:left="249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den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1715F4">
        <w:rPr>
          <w:rFonts w:asciiTheme="minorHAnsi" w:hAnsiTheme="minorHAnsi" w:cstheme="minorHAnsi"/>
          <w:sz w:val="22"/>
          <w:szCs w:val="22"/>
        </w:rPr>
        <w:t>ey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Aw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, 20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>8</w:t>
      </w:r>
    </w:p>
    <w:p w14:paraId="472892C8" w14:textId="77777777" w:rsidR="00A5607C" w:rsidRPr="001715F4" w:rsidRDefault="00A5607C">
      <w:pPr>
        <w:spacing w:before="5" w:line="120" w:lineRule="exact"/>
        <w:rPr>
          <w:rFonts w:asciiTheme="minorHAnsi" w:hAnsiTheme="minorHAnsi" w:cstheme="minorHAnsi"/>
          <w:sz w:val="22"/>
          <w:szCs w:val="22"/>
        </w:rPr>
      </w:pPr>
    </w:p>
    <w:p w14:paraId="7A93DE4A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5C3C2B5" w14:textId="77777777" w:rsidR="00A5607C" w:rsidRPr="001715F4" w:rsidRDefault="00595FB9">
      <w:pPr>
        <w:spacing w:line="30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x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pe</w:t>
      </w:r>
      <w:r w:rsidRPr="001715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en</w:t>
      </w:r>
      <w:r w:rsidRPr="001715F4">
        <w:rPr>
          <w:rFonts w:asciiTheme="minorHAnsi" w:hAnsiTheme="minorHAnsi" w:cstheme="minorHAnsi"/>
          <w:b/>
          <w:spacing w:val="-2"/>
          <w:position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e</w:t>
      </w:r>
    </w:p>
    <w:p w14:paraId="12115D1E" w14:textId="77777777" w:rsidR="00A5607C" w:rsidRPr="001715F4" w:rsidRDefault="00A5607C">
      <w:pPr>
        <w:spacing w:before="9" w:line="24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headerReference w:type="default" r:id="rId39"/>
          <w:footerReference w:type="default" r:id="rId40"/>
          <w:pgSz w:w="12240" w:h="15840"/>
          <w:pgMar w:top="360" w:right="120" w:bottom="280" w:left="620" w:header="0" w:footer="325" w:gutter="0"/>
          <w:pgNumType w:start="12"/>
          <w:cols w:space="720"/>
        </w:sectPr>
      </w:pPr>
    </w:p>
    <w:p w14:paraId="3F2E06B0" w14:textId="77777777" w:rsidR="00A5607C" w:rsidRPr="001715F4" w:rsidRDefault="00595FB9">
      <w:pPr>
        <w:spacing w:before="29" w:line="900" w:lineRule="auto"/>
        <w:ind w:left="158" w:right="-41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i/>
          <w:sz w:val="22"/>
          <w:szCs w:val="22"/>
        </w:rPr>
        <w:t>Int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>rpersonal Organiza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i/>
          <w:sz w:val="22"/>
          <w:szCs w:val="22"/>
        </w:rPr>
        <w:t xml:space="preserve">ional 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i/>
          <w:sz w:val="22"/>
          <w:szCs w:val="22"/>
        </w:rPr>
        <w:t>anag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>m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>nt</w:t>
      </w:r>
    </w:p>
    <w:p w14:paraId="63C37004" w14:textId="77777777" w:rsidR="00A5607C" w:rsidRPr="001715F4" w:rsidRDefault="00595FB9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5BAD40BD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997318" w14:textId="77777777" w:rsidR="00A5607C" w:rsidRPr="001715F4" w:rsidRDefault="00595FB9">
      <w:pPr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Fac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 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and 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 co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s.</w:t>
      </w:r>
    </w:p>
    <w:p w14:paraId="39E130CB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Pro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ded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eti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0F19A3C1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 pe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 s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buy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s.</w:t>
      </w:r>
    </w:p>
    <w:p w14:paraId="65ABEBF1" w14:textId="77777777" w:rsidR="00A5607C" w:rsidRPr="001715F4" w:rsidRDefault="00A5607C">
      <w:pPr>
        <w:spacing w:before="17" w:line="260" w:lineRule="exact"/>
        <w:rPr>
          <w:rFonts w:asciiTheme="minorHAnsi" w:hAnsiTheme="minorHAnsi" w:cstheme="minorHAnsi"/>
          <w:sz w:val="22"/>
          <w:szCs w:val="22"/>
        </w:rPr>
      </w:pPr>
    </w:p>
    <w:p w14:paraId="0F876BAC" w14:textId="77777777" w:rsidR="00A5607C" w:rsidRPr="001715F4" w:rsidRDefault="00595FB9">
      <w:pPr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 and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or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ch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s.</w:t>
      </w:r>
    </w:p>
    <w:p w14:paraId="593A6745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ned and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and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em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or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 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3098AE57" w14:textId="77777777" w:rsidR="00A5607C" w:rsidRPr="001715F4" w:rsidRDefault="00595FB9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z</w:t>
      </w:r>
      <w:r w:rsidRPr="001715F4">
        <w:rPr>
          <w:rFonts w:asciiTheme="minorHAnsi" w:hAnsiTheme="minorHAnsi" w:cstheme="minorHAnsi"/>
          <w:sz w:val="22"/>
          <w:szCs w:val="22"/>
        </w:rPr>
        <w:t>ed by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sup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de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 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6C650523" w14:textId="77777777" w:rsidR="00A5607C" w:rsidRPr="001715F4" w:rsidRDefault="00A5607C">
      <w:pPr>
        <w:spacing w:before="15" w:line="260" w:lineRule="exact"/>
        <w:rPr>
          <w:rFonts w:asciiTheme="minorHAnsi" w:hAnsiTheme="minorHAnsi" w:cstheme="minorHAnsi"/>
          <w:sz w:val="22"/>
          <w:szCs w:val="22"/>
        </w:rPr>
      </w:pPr>
    </w:p>
    <w:p w14:paraId="7A82FF21" w14:textId="77777777" w:rsidR="00A5607C" w:rsidRPr="001715F4" w:rsidRDefault="00595FB9">
      <w:pPr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ed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ne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ew e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ch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q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0E829917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Supe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ri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bu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es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nha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ce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ir</w:t>
      </w:r>
      <w:r w:rsidRPr="001715F4">
        <w:rPr>
          <w:rFonts w:asciiTheme="minorHAnsi" w:hAnsiTheme="minorHAnsi" w:cstheme="minorHAnsi"/>
          <w:sz w:val="22"/>
          <w:szCs w:val="22"/>
        </w:rPr>
        <w:t>on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4337C3D3" w14:textId="77777777" w:rsidR="00A5607C" w:rsidRPr="001715F4" w:rsidRDefault="00595FB9">
      <w:pPr>
        <w:spacing w:before="1" w:line="24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626" w:space="872"/>
            <w:col w:w="9002"/>
          </w:cols>
        </w:sectPr>
      </w:pP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   </w:t>
      </w:r>
      <w:r w:rsidRPr="001715F4">
        <w:rPr>
          <w:rFonts w:asciiTheme="minorHAnsi" w:hAnsiTheme="minorHAnsi" w:cstheme="minorHAnsi"/>
          <w:spacing w:val="39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ed as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e 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up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sor</w:t>
      </w:r>
      <w:r w:rsidRPr="001715F4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i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4"/>
          <w:position w:val="-1"/>
          <w:sz w:val="22"/>
          <w:szCs w:val="22"/>
        </w:rPr>
        <w:t>m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ana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r’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s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enc</w:t>
      </w:r>
      <w:r w:rsidRPr="001715F4">
        <w:rPr>
          <w:rFonts w:asciiTheme="minorHAnsi" w:hAnsiTheme="minorHAnsi" w:cstheme="minorHAnsi"/>
          <w:spacing w:val="-2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4D603F88" w14:textId="77777777" w:rsidR="00A5607C" w:rsidRPr="001715F4" w:rsidRDefault="00A5607C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007221FF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20" w:header="720" w:footer="720" w:gutter="0"/>
          <w:cols w:space="720"/>
        </w:sectPr>
      </w:pPr>
    </w:p>
    <w:p w14:paraId="358EE218" w14:textId="77777777" w:rsidR="00A5607C" w:rsidRPr="001715F4" w:rsidRDefault="00595FB9">
      <w:pPr>
        <w:spacing w:before="24"/>
        <w:ind w:left="158" w:right="-62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14"/>
          <w:sz w:val="22"/>
          <w:szCs w:val="22"/>
        </w:rPr>
        <w:t>W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z w:val="22"/>
          <w:szCs w:val="22"/>
        </w:rPr>
        <w:t>rk</w:t>
      </w:r>
      <w:r w:rsidRPr="001715F4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Hi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y</w:t>
      </w:r>
    </w:p>
    <w:p w14:paraId="45847DDF" w14:textId="77777777" w:rsidR="00A5607C" w:rsidRPr="001715F4" w:rsidRDefault="00595FB9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</w:p>
    <w:p w14:paraId="06DDC070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2C35CC" w14:textId="77777777" w:rsidR="00A5607C" w:rsidRPr="001715F4" w:rsidRDefault="00595FB9">
      <w:pPr>
        <w:ind w:left="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ePaul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ep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ent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cho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y            </w:t>
      </w:r>
      <w:r w:rsidRPr="001715F4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o,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</w:p>
    <w:p w14:paraId="2F1893EC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Sec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y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,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2009 – P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5CEFA325" w14:textId="77777777" w:rsidR="00A5607C" w:rsidRPr="001715F4" w:rsidRDefault="00A5607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7052972F" w14:textId="77777777" w:rsidR="00A5607C" w:rsidRPr="001715F4" w:rsidRDefault="00595FB9">
      <w:pPr>
        <w:ind w:left="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3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enn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 xml:space="preserve">pany                                                       </w:t>
      </w:r>
      <w:r w:rsidRPr="001715F4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s,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</w:p>
    <w:p w14:paraId="2B7ED0A0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Sal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s Cl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rk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/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as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r,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1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1715F4">
        <w:rPr>
          <w:rFonts w:asciiTheme="minorHAnsi" w:hAnsiTheme="minorHAnsi" w:cstheme="minorHAnsi"/>
          <w:sz w:val="22"/>
          <w:szCs w:val="22"/>
        </w:rPr>
        <w:t>94 – 1998</w:t>
      </w:r>
    </w:p>
    <w:p w14:paraId="3B1648FE" w14:textId="77777777" w:rsidR="00A5607C" w:rsidRPr="001715F4" w:rsidRDefault="00A5607C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60FAFAF5" w14:textId="77777777" w:rsidR="00A5607C" w:rsidRPr="001715F4" w:rsidRDefault="00595FB9">
      <w:pPr>
        <w:ind w:left="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al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ens</w:t>
      </w:r>
      <w:r w:rsidRPr="001715F4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</w:t>
      </w:r>
      <w:r w:rsidRPr="001715F4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o, </w:t>
      </w:r>
      <w:r w:rsidRPr="001715F4">
        <w:rPr>
          <w:rFonts w:asciiTheme="minorHAnsi" w:hAnsiTheme="minorHAnsi" w:cstheme="minorHAnsi"/>
          <w:spacing w:val="-4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</w:p>
    <w:p w14:paraId="177A7C2C" w14:textId="77777777" w:rsidR="00A5607C" w:rsidRPr="001715F4" w:rsidRDefault="00595FB9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type w:val="continuous"/>
          <w:pgSz w:w="12240" w:h="15840"/>
          <w:pgMar w:top="1480" w:right="120" w:bottom="280" w:left="620" w:header="720" w:footer="720" w:gutter="0"/>
          <w:cols w:num="2" w:space="720" w:equalWidth="0">
            <w:col w:w="1815" w:space="668"/>
            <w:col w:w="9017"/>
          </w:cols>
        </w:sectPr>
      </w:pP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Ma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age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,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19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9</w:t>
      </w:r>
      <w:r w:rsidRPr="001715F4">
        <w:rPr>
          <w:rFonts w:asciiTheme="minorHAnsi" w:hAnsiTheme="minorHAnsi" w:cstheme="minorHAnsi"/>
          <w:sz w:val="22"/>
          <w:szCs w:val="22"/>
        </w:rPr>
        <w:t>2 – 1994</w:t>
      </w:r>
    </w:p>
    <w:p w14:paraId="50FA5E6E" w14:textId="77777777" w:rsidR="00A5607C" w:rsidRPr="001715F4" w:rsidRDefault="00595FB9">
      <w:pPr>
        <w:spacing w:before="81"/>
        <w:ind w:left="1401" w:right="1901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lastRenderedPageBreak/>
        <w:pict w14:anchorId="0AA07C5A">
          <v:group id="_x0000_s1043" style="position:absolute;left:0;text-align:left;margin-left:36pt;margin-top:36pt;width:540pt;height:23.35pt;z-index:-1996;mso-position-horizontal-relative:page;mso-position-vertical-relative:page" coordorigin="720,720" coordsize="10800,467">
            <v:shape id="_x0000_s1044" style="position:absolute;left:720;top:720;width:10800;height:467" coordorigin="720,720" coordsize="10800,467" path="m720,1187r10800,l11520,720,720,720r,467xe" filled="f" strokecolor="gray" strokeweight=".5pt">
              <v:path arrowok="t"/>
            </v:shape>
            <w10:wrap anchorx="page" anchory="page"/>
          </v:group>
        </w:pic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MP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8: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Com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at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8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color w:val="808080"/>
          <w:spacing w:val="6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808080"/>
          <w:spacing w:val="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 or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color w:val="808080"/>
          <w:spacing w:val="1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ip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color w:val="808080"/>
          <w:spacing w:val="-5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os</w:t>
      </w:r>
      <w:r w:rsidRPr="001715F4">
        <w:rPr>
          <w:rFonts w:asciiTheme="minorHAnsi" w:eastAsia="Garamond" w:hAnsiTheme="minorHAnsi" w:cstheme="minorHAnsi"/>
          <w:b/>
          <w:color w:val="808080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color w:val="808080"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color w:val="808080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color w:val="808080"/>
          <w:sz w:val="22"/>
          <w:szCs w:val="22"/>
        </w:rPr>
        <w:t>n</w:t>
      </w:r>
    </w:p>
    <w:p w14:paraId="30056F83" w14:textId="77777777" w:rsidR="00A5607C" w:rsidRPr="001715F4" w:rsidRDefault="00A5607C">
      <w:pPr>
        <w:spacing w:before="19" w:line="200" w:lineRule="exact"/>
        <w:rPr>
          <w:rFonts w:asciiTheme="minorHAnsi" w:hAnsiTheme="minorHAnsi" w:cstheme="minorHAnsi"/>
          <w:sz w:val="22"/>
          <w:szCs w:val="22"/>
        </w:rPr>
      </w:pPr>
    </w:p>
    <w:p w14:paraId="5B93CE5A" w14:textId="77777777" w:rsidR="00A5607C" w:rsidRPr="001715F4" w:rsidRDefault="00595FB9">
      <w:pPr>
        <w:ind w:left="4588" w:right="5087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d</w:t>
      </w:r>
      <w:r w:rsidRPr="001715F4">
        <w:rPr>
          <w:rFonts w:asciiTheme="minorHAnsi" w:hAnsiTheme="minorHAnsi" w:cstheme="minorHAnsi"/>
          <w:b/>
          <w:sz w:val="22"/>
          <w:szCs w:val="22"/>
        </w:rPr>
        <w:t>ita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Pat</w:t>
      </w:r>
      <w:r w:rsidRPr="001715F4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l</w:t>
      </w:r>
    </w:p>
    <w:p w14:paraId="506043C3" w14:textId="77777777" w:rsidR="00A5607C" w:rsidRPr="001715F4" w:rsidRDefault="00595FB9">
      <w:pPr>
        <w:spacing w:line="260" w:lineRule="exact"/>
        <w:ind w:left="3867" w:right="4368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1235 Tu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n 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ial, Niles,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12345</w:t>
      </w:r>
    </w:p>
    <w:p w14:paraId="18146D5A" w14:textId="77777777" w:rsidR="00A5607C" w:rsidRPr="001715F4" w:rsidRDefault="00595FB9">
      <w:pPr>
        <w:ind w:left="3545" w:right="4048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(123)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456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 xml:space="preserve">7890         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hyperlink r:id="rId41">
        <w:r w:rsidRPr="001715F4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  <w:r w:rsidRPr="001715F4">
          <w:rPr>
            <w:rFonts w:asciiTheme="minorHAnsi" w:hAnsiTheme="minorHAnsi" w:cstheme="minorHAnsi"/>
            <w:sz w:val="22"/>
            <w:szCs w:val="22"/>
          </w:rPr>
          <w:t>p</w:t>
        </w:r>
        <w:r w:rsidRPr="001715F4">
          <w:rPr>
            <w:rFonts w:asciiTheme="minorHAnsi" w:hAnsiTheme="minorHAnsi" w:cstheme="minorHAnsi"/>
            <w:spacing w:val="-1"/>
            <w:sz w:val="22"/>
            <w:szCs w:val="22"/>
          </w:rPr>
          <w:t>a</w:t>
        </w:r>
      </w:hyperlink>
      <w:hyperlink r:id="rId42">
        <w:r w:rsidRPr="001715F4">
          <w:rPr>
            <w:rFonts w:asciiTheme="minorHAnsi" w:hAnsiTheme="minorHAnsi" w:cstheme="minorHAnsi"/>
            <w:sz w:val="22"/>
            <w:szCs w:val="22"/>
          </w:rPr>
          <w:t>tel@msn.com</w:t>
        </w:r>
      </w:hyperlink>
    </w:p>
    <w:p w14:paraId="62B3E38B" w14:textId="77777777" w:rsidR="00A5607C" w:rsidRPr="001715F4" w:rsidRDefault="00A5607C">
      <w:pPr>
        <w:spacing w:before="15" w:line="220" w:lineRule="exact"/>
        <w:rPr>
          <w:rFonts w:asciiTheme="minorHAnsi" w:hAnsiTheme="minorHAnsi" w:cstheme="minorHAnsi"/>
          <w:sz w:val="22"/>
          <w:szCs w:val="22"/>
        </w:rPr>
      </w:pPr>
    </w:p>
    <w:p w14:paraId="2A2D4123" w14:textId="77777777" w:rsidR="00A5607C" w:rsidRPr="001715F4" w:rsidRDefault="00595FB9">
      <w:pPr>
        <w:ind w:left="4969" w:right="5471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1715F4">
        <w:rPr>
          <w:rFonts w:asciiTheme="minorHAnsi" w:hAnsiTheme="minorHAnsi" w:cstheme="minorHAnsi"/>
          <w:b/>
          <w:sz w:val="22"/>
          <w:szCs w:val="22"/>
        </w:rPr>
        <w:t>j</w:t>
      </w:r>
      <w:r w:rsidRPr="001715F4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tive</w:t>
      </w:r>
    </w:p>
    <w:p w14:paraId="252895F0" w14:textId="77777777" w:rsidR="00A5607C" w:rsidRPr="001715F4" w:rsidRDefault="00A5607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10CD0D6" w14:textId="77777777" w:rsidR="00A5607C" w:rsidRPr="001715F4" w:rsidRDefault="00595FB9">
      <w:pPr>
        <w:ind w:left="158" w:right="817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To 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me or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nte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nship posit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in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he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 xml:space="preserve">f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ina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ial 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rvi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 ord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r to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ontribu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skil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 xml:space="preserve">s in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7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usto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 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rv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 xml:space="preserve">nd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unic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on.</w:t>
      </w:r>
    </w:p>
    <w:p w14:paraId="03B46183" w14:textId="77777777" w:rsidR="00A5607C" w:rsidRPr="001715F4" w:rsidRDefault="00A5607C">
      <w:pPr>
        <w:spacing w:before="1" w:line="280" w:lineRule="exact"/>
        <w:rPr>
          <w:rFonts w:asciiTheme="minorHAnsi" w:hAnsiTheme="minorHAnsi" w:cstheme="minorHAnsi"/>
          <w:sz w:val="22"/>
          <w:szCs w:val="22"/>
        </w:rPr>
      </w:pPr>
    </w:p>
    <w:p w14:paraId="3A0D81CF" w14:textId="77777777" w:rsidR="00A5607C" w:rsidRPr="001715F4" w:rsidRDefault="00595FB9">
      <w:pPr>
        <w:spacing w:line="260" w:lineRule="exact"/>
        <w:ind w:left="4793" w:right="5291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re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Sk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l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ls</w:t>
      </w:r>
    </w:p>
    <w:p w14:paraId="3339A3EA" w14:textId="77777777" w:rsidR="00A5607C" w:rsidRPr="001715F4" w:rsidRDefault="00A5607C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55206F3" w14:textId="77777777" w:rsidR="00A5607C" w:rsidRPr="001715F4" w:rsidRDefault="00595FB9">
      <w:pPr>
        <w:spacing w:before="29"/>
        <w:ind w:left="477" w:right="808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49CF4876">
          <v:group id="_x0000_s1040" style="position:absolute;left:0;text-align:left;margin-left:38.9pt;margin-top:2.7pt;width:31.45pt;height:12.25pt;z-index:-1995;mso-position-horizontal-relative:page" coordorigin="778,54" coordsize="629,245">
            <v:shape id="_x0000_s1042" type="#_x0000_t75" style="position:absolute;left:778;top:54;width:182;height:245">
              <v:imagedata r:id="rId32" o:title=""/>
            </v:shape>
            <v:shape id="_x0000_s1041" type="#_x0000_t75" style="position:absolute;left:869;top:54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up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rvis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 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m of 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me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mp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 in pro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udi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ing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usto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rs’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spe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ial 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on a</w:t>
      </w:r>
    </w:p>
    <w:p w14:paraId="76E161EE" w14:textId="77777777" w:rsidR="00A5607C" w:rsidRPr="001715F4" w:rsidRDefault="00595FB9">
      <w:pPr>
        <w:ind w:left="5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ular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.</w:t>
      </w:r>
    </w:p>
    <w:p w14:paraId="3F76D681" w14:textId="77777777" w:rsidR="00A5607C" w:rsidRPr="001715F4" w:rsidRDefault="00595FB9">
      <w:pPr>
        <w:ind w:left="5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301BA073">
          <v:group id="_x0000_s1035" style="position:absolute;left:0;text-align:left;margin-left:38.9pt;margin-top:1.25pt;width:31.45pt;height:26.05pt;z-index:-1994;mso-position-horizontal-relative:page" coordorigin="778,25" coordsize="629,521">
            <v:shape id="_x0000_s1039" type="#_x0000_t75" style="position:absolute;left:778;top:25;width:182;height:245">
              <v:imagedata r:id="rId32" o:title=""/>
            </v:shape>
            <v:shape id="_x0000_s1038" type="#_x0000_t75" style="position:absolute;left:869;top:25;width:538;height:245">
              <v:imagedata r:id="rId33" o:title=""/>
            </v:shape>
            <v:shape id="_x0000_s1037" type="#_x0000_t75" style="position:absolute;left:778;top:301;width:182;height:245">
              <v:imagedata r:id="rId32" o:title=""/>
            </v:shape>
            <v:shape id="_x0000_s1036" type="#_x0000_t75" style="position:absolute;left:869;top:301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distribu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onl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1715F4">
        <w:rPr>
          <w:rFonts w:asciiTheme="minorHAnsi" w:hAnsiTheme="minorHAnsi" w:cstheme="minorHAnsi"/>
          <w:sz w:val="22"/>
          <w:szCs w:val="22"/>
        </w:rPr>
        <w:t>inan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ial w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k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ports.</w:t>
      </w:r>
    </w:p>
    <w:p w14:paraId="4D0FF432" w14:textId="77777777" w:rsidR="00A5607C" w:rsidRPr="001715F4" w:rsidRDefault="00595FB9">
      <w:pPr>
        <w:ind w:left="5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rov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bi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to wo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k w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th 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roups of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st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ff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man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nt.</w:t>
      </w:r>
    </w:p>
    <w:p w14:paraId="7817FA20" w14:textId="77777777" w:rsidR="00A5607C" w:rsidRPr="001715F4" w:rsidRDefault="00A5607C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4AE3A745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A94CF78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E7FA6C" w14:textId="77777777" w:rsidR="00A5607C" w:rsidRPr="001715F4" w:rsidRDefault="00595FB9">
      <w:pPr>
        <w:ind w:left="4935" w:right="5435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du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1715F4">
        <w:rPr>
          <w:rFonts w:asciiTheme="minorHAnsi" w:hAnsiTheme="minorHAnsi" w:cstheme="minorHAnsi"/>
          <w:b/>
          <w:sz w:val="22"/>
          <w:szCs w:val="22"/>
        </w:rPr>
        <w:t>ion</w:t>
      </w:r>
    </w:p>
    <w:p w14:paraId="337ED42E" w14:textId="77777777" w:rsidR="00A5607C" w:rsidRPr="001715F4" w:rsidRDefault="00A5607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239EC579" w14:textId="77777777" w:rsidR="00A5607C" w:rsidRPr="001715F4" w:rsidRDefault="00595FB9">
      <w:pPr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ul Unive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hAnsiTheme="minorHAnsi" w:cstheme="minorHAnsi"/>
          <w:sz w:val="22"/>
          <w:szCs w:val="22"/>
        </w:rPr>
        <w:t>, Ch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o,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IL        </w:t>
      </w:r>
      <w:r w:rsidRPr="001715F4">
        <w:rPr>
          <w:rFonts w:asciiTheme="minorHAnsi" w:hAnsiTheme="minorHAnsi" w:cstheme="minorHAnsi"/>
          <w:spacing w:val="8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x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ec</w:t>
      </w:r>
      <w:r w:rsidRPr="001715F4">
        <w:rPr>
          <w:rFonts w:asciiTheme="minorHAnsi" w:hAnsiTheme="minorHAnsi" w:cstheme="minorHAnsi"/>
          <w:sz w:val="22"/>
          <w:szCs w:val="22"/>
        </w:rPr>
        <w:t xml:space="preserve">ted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 –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z w:val="22"/>
          <w:szCs w:val="22"/>
        </w:rPr>
        <w:t>une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2012</w:t>
      </w:r>
    </w:p>
    <w:p w14:paraId="1D0A87DA" w14:textId="77777777" w:rsidR="00A5607C" w:rsidRPr="001715F4" w:rsidRDefault="00595FB9">
      <w:pPr>
        <w:spacing w:before="5"/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Ba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lor of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S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 xml:space="preserve">ience – </w:t>
      </w: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F</w:t>
      </w:r>
      <w:r w:rsidRPr="001715F4">
        <w:rPr>
          <w:rFonts w:asciiTheme="minorHAnsi" w:hAnsiTheme="minorHAnsi" w:cstheme="minorHAnsi"/>
          <w:b/>
          <w:spacing w:val="3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a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b/>
          <w:sz w:val="22"/>
          <w:szCs w:val="22"/>
        </w:rPr>
        <w:t>e</w:t>
      </w:r>
    </w:p>
    <w:p w14:paraId="380A8851" w14:textId="77777777" w:rsidR="00A5607C" w:rsidRPr="001715F4" w:rsidRDefault="00595FB9">
      <w:pPr>
        <w:spacing w:line="260" w:lineRule="exact"/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’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ist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qu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 attend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</w:p>
    <w:p w14:paraId="071C6844" w14:textId="77777777" w:rsidR="00A5607C" w:rsidRPr="001715F4" w:rsidRDefault="00A5607C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67D8AE33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E9FCEE3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D0DE0A" w14:textId="77777777" w:rsidR="00A5607C" w:rsidRPr="001715F4" w:rsidRDefault="00595FB9">
      <w:pPr>
        <w:spacing w:line="260" w:lineRule="exact"/>
        <w:ind w:left="4282" w:right="4784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levant Cou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se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W</w:t>
      </w:r>
      <w:r w:rsidRPr="001715F4">
        <w:rPr>
          <w:rFonts w:asciiTheme="minorHAnsi" w:hAnsiTheme="minorHAnsi" w:cstheme="minorHAnsi"/>
          <w:b/>
          <w:spacing w:val="2"/>
          <w:position w:val="-1"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-1"/>
          <w:position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position w:val="-1"/>
          <w:sz w:val="22"/>
          <w:szCs w:val="22"/>
        </w:rPr>
        <w:t>k</w:t>
      </w:r>
    </w:p>
    <w:p w14:paraId="0EE2FDFA" w14:textId="77777777" w:rsidR="00A5607C" w:rsidRPr="001715F4" w:rsidRDefault="00A5607C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85"/>
        <w:gridCol w:w="2970"/>
        <w:gridCol w:w="2556"/>
      </w:tblGrid>
      <w:tr w:rsidR="00A5607C" w:rsidRPr="001715F4" w14:paraId="1B7FBC1B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35361937" w14:textId="77777777" w:rsidR="00A5607C" w:rsidRPr="001715F4" w:rsidRDefault="00595FB9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 xml:space="preserve">ial </w:t>
            </w:r>
            <w:r w:rsidRPr="001715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cc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ount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i</w:t>
            </w:r>
            <w:r w:rsidRPr="001715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7723210" w14:textId="77777777" w:rsidR="00A5607C" w:rsidRPr="001715F4" w:rsidRDefault="00595FB9">
            <w:pPr>
              <w:spacing w:before="69"/>
              <w:ind w:left="747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usiness</w:t>
            </w:r>
            <w:r w:rsidRPr="001715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>L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w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72F77CE8" w14:textId="77777777" w:rsidR="00A5607C" w:rsidRPr="001715F4" w:rsidRDefault="00595FB9">
            <w:pPr>
              <w:spacing w:before="69"/>
              <w:ind w:left="556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Mon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e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1715F4">
              <w:rPr>
                <w:rFonts w:asciiTheme="minorHAnsi" w:hAnsiTheme="minorHAnsi" w:cstheme="minorHAnsi"/>
                <w:spacing w:val="-3"/>
                <w:sz w:val="22"/>
                <w:szCs w:val="22"/>
              </w:rPr>
              <w:t xml:space="preserve"> 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nd Banki</w:t>
            </w:r>
            <w:r w:rsidRPr="001715F4">
              <w:rPr>
                <w:rFonts w:asciiTheme="minorHAnsi" w:hAnsiTheme="minorHAnsi" w:cstheme="minorHAnsi"/>
                <w:spacing w:val="2"/>
                <w:sz w:val="22"/>
                <w:szCs w:val="22"/>
              </w:rPr>
              <w:t>n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g</w:t>
            </w:r>
          </w:p>
        </w:tc>
      </w:tr>
      <w:tr w:rsidR="00A5607C" w:rsidRPr="001715F4" w14:paraId="6676E3C4" w14:textId="77777777">
        <w:trPr>
          <w:trHeight w:hRule="exact" w:val="358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0E6019F9" w14:textId="77777777" w:rsidR="00A5607C" w:rsidRPr="001715F4" w:rsidRDefault="00595FB9">
            <w:pPr>
              <w:spacing w:line="260" w:lineRule="exact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inan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c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ial Ma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na</w:t>
            </w: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g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e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ment</w:t>
            </w:r>
          </w:p>
        </w:tc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7D127D9" w14:textId="77777777" w:rsidR="00A5607C" w:rsidRPr="001715F4" w:rsidRDefault="00595FB9">
            <w:pPr>
              <w:spacing w:line="260" w:lineRule="exact"/>
              <w:ind w:left="742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B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 xml:space="preserve">usiness 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S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tatis</w:t>
            </w:r>
            <w:r w:rsidRPr="001715F4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t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</w:p>
        </w:tc>
        <w:tc>
          <w:tcPr>
            <w:tcW w:w="2556" w:type="dxa"/>
            <w:tcBorders>
              <w:top w:val="nil"/>
              <w:left w:val="nil"/>
              <w:bottom w:val="nil"/>
              <w:right w:val="nil"/>
            </w:tcBorders>
          </w:tcPr>
          <w:p w14:paraId="4DF260C2" w14:textId="77777777" w:rsidR="00A5607C" w:rsidRPr="001715F4" w:rsidRDefault="00595FB9">
            <w:pPr>
              <w:spacing w:line="260" w:lineRule="exact"/>
              <w:ind w:left="540"/>
              <w:rPr>
                <w:rFonts w:asciiTheme="minorHAnsi" w:hAnsiTheme="minorHAnsi" w:cstheme="minorHAnsi"/>
                <w:sz w:val="22"/>
                <w:szCs w:val="22"/>
              </w:rPr>
            </w:pP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Capital G</w:t>
            </w:r>
            <w:r w:rsidRPr="001715F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</w:t>
            </w:r>
            <w:r w:rsidRPr="001715F4">
              <w:rPr>
                <w:rFonts w:asciiTheme="minorHAnsi" w:hAnsiTheme="minorHAnsi" w:cstheme="minorHAnsi"/>
                <w:sz w:val="22"/>
                <w:szCs w:val="22"/>
              </w:rPr>
              <w:t>owth</w:t>
            </w:r>
          </w:p>
        </w:tc>
      </w:tr>
    </w:tbl>
    <w:p w14:paraId="7A0CC89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7793D3F" w14:textId="77777777" w:rsidR="00A5607C" w:rsidRPr="001715F4" w:rsidRDefault="00A5607C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612F90CC" w14:textId="77777777" w:rsidR="00A5607C" w:rsidRPr="001715F4" w:rsidRDefault="00595FB9">
      <w:pPr>
        <w:spacing w:before="29"/>
        <w:ind w:left="4558" w:right="5060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z w:val="22"/>
          <w:szCs w:val="22"/>
        </w:rPr>
        <w:t>Wo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k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b/>
          <w:sz w:val="22"/>
          <w:szCs w:val="22"/>
        </w:rPr>
        <w:t>Ex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er</w:t>
      </w:r>
      <w:r w:rsidRPr="001715F4">
        <w:rPr>
          <w:rFonts w:asciiTheme="minorHAnsi" w:hAnsiTheme="minorHAnsi" w:cstheme="minorHAnsi"/>
          <w:b/>
          <w:sz w:val="22"/>
          <w:szCs w:val="22"/>
        </w:rPr>
        <w:t>ience</w:t>
      </w:r>
    </w:p>
    <w:p w14:paraId="78D2C610" w14:textId="77777777" w:rsidR="00A5607C" w:rsidRPr="001715F4" w:rsidRDefault="00A5607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4905397D" w14:textId="77777777" w:rsidR="00A5607C" w:rsidRPr="001715F4" w:rsidRDefault="00595FB9">
      <w:pPr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715F4">
        <w:rPr>
          <w:rFonts w:asciiTheme="minorHAnsi" w:hAnsiTheme="minorHAnsi" w:cstheme="minorHAnsi"/>
          <w:sz w:val="22"/>
          <w:szCs w:val="22"/>
        </w:rPr>
        <w:t>nbu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ni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hic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o,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IL</w:t>
      </w:r>
    </w:p>
    <w:p w14:paraId="687B5CFB" w14:textId="77777777" w:rsidR="00A5607C" w:rsidRPr="001715F4" w:rsidRDefault="00595FB9">
      <w:pPr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i/>
          <w:sz w:val="22"/>
          <w:szCs w:val="22"/>
        </w:rPr>
        <w:t>Cl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>nt Ser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i/>
          <w:sz w:val="22"/>
          <w:szCs w:val="22"/>
        </w:rPr>
        <w:t>ice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Ag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 xml:space="preserve">nt                          </w:t>
      </w:r>
      <w:r w:rsidRPr="001715F4">
        <w:rPr>
          <w:rFonts w:asciiTheme="minorHAnsi" w:hAnsiTheme="minorHAnsi" w:cstheme="minorHAnsi"/>
          <w:i/>
          <w:spacing w:val="1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Ap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il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2009 – 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mber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2</w:t>
      </w:r>
      <w:r w:rsidRPr="001715F4">
        <w:rPr>
          <w:rFonts w:asciiTheme="minorHAnsi" w:hAnsiTheme="minorHAnsi" w:cstheme="minorHAnsi"/>
          <w:sz w:val="22"/>
          <w:szCs w:val="22"/>
        </w:rPr>
        <w:t>010</w:t>
      </w:r>
    </w:p>
    <w:p w14:paraId="5FAAEA97" w14:textId="77777777" w:rsidR="00A5607C" w:rsidRPr="001715F4" w:rsidRDefault="00595FB9">
      <w:pPr>
        <w:ind w:left="5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2EE71D7E">
          <v:group id="_x0000_s1032" style="position:absolute;left:0;text-align:left;margin-left:38.9pt;margin-top:1.25pt;width:31.45pt;height:12.25pt;z-index:-1993;mso-position-horizontal-relative:page" coordorigin="778,25" coordsize="629,245">
            <v:shape id="_x0000_s1034" type="#_x0000_t75" style="position:absolute;left:778;top:25;width:182;height:245">
              <v:imagedata r:id="rId32" o:title=""/>
            </v:shape>
            <v:shape id="_x0000_s1033" type="#_x0000_t75" style="position:absolute;left:869;top:25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Ov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w 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h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ounts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715F4">
        <w:rPr>
          <w:rFonts w:asciiTheme="minorHAnsi" w:hAnsiTheme="minorHAnsi" w:cstheme="minorHAnsi"/>
          <w:sz w:val="22"/>
          <w:szCs w:val="22"/>
        </w:rPr>
        <w:t>ivable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rtme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t f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r a small ups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sz w:val="22"/>
          <w:szCs w:val="22"/>
        </w:rPr>
        <w:t>le lo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sz w:val="22"/>
          <w:szCs w:val="22"/>
        </w:rPr>
        <w:t>l f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1715F4">
        <w:rPr>
          <w:rFonts w:asciiTheme="minorHAnsi" w:hAnsiTheme="minorHAnsi" w:cstheme="minorHAnsi"/>
          <w:sz w:val="22"/>
          <w:szCs w:val="22"/>
        </w:rPr>
        <w:t>rniture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manu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r.</w:t>
      </w:r>
    </w:p>
    <w:p w14:paraId="3AF681CA" w14:textId="77777777" w:rsidR="00A5607C" w:rsidRPr="001715F4" w:rsidRDefault="00A5607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1DDE018B" w14:textId="77777777" w:rsidR="00A5607C" w:rsidRPr="001715F4" w:rsidRDefault="00595FB9">
      <w:pPr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incoln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nk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&amp;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N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s,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</w:p>
    <w:p w14:paraId="68EDFF32" w14:textId="77777777" w:rsidR="00A5607C" w:rsidRPr="001715F4" w:rsidRDefault="00595FB9">
      <w:pPr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i/>
          <w:sz w:val="22"/>
          <w:szCs w:val="22"/>
        </w:rPr>
        <w:t>Finan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i/>
          <w:sz w:val="22"/>
          <w:szCs w:val="22"/>
        </w:rPr>
        <w:t>ial</w:t>
      </w:r>
      <w:r w:rsidRPr="001715F4">
        <w:rPr>
          <w:rFonts w:asciiTheme="minorHAnsi" w:hAnsiTheme="minorHAnsi" w:cstheme="minorHAnsi"/>
          <w:i/>
          <w:spacing w:val="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i/>
          <w:sz w:val="22"/>
          <w:szCs w:val="22"/>
        </w:rPr>
        <w:t>S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>r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v</w:t>
      </w:r>
      <w:r w:rsidRPr="001715F4">
        <w:rPr>
          <w:rFonts w:asciiTheme="minorHAnsi" w:hAnsiTheme="minorHAnsi" w:cstheme="minorHAnsi"/>
          <w:i/>
          <w:sz w:val="22"/>
          <w:szCs w:val="22"/>
        </w:rPr>
        <w:t>ic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>s A</w:t>
      </w:r>
      <w:r w:rsidRPr="001715F4">
        <w:rPr>
          <w:rFonts w:asciiTheme="minorHAnsi" w:hAnsiTheme="minorHAnsi" w:cstheme="minorHAnsi"/>
          <w:i/>
          <w:spacing w:val="2"/>
          <w:sz w:val="22"/>
          <w:szCs w:val="22"/>
        </w:rPr>
        <w:t>g</w:t>
      </w:r>
      <w:r w:rsidRPr="001715F4">
        <w:rPr>
          <w:rFonts w:asciiTheme="minorHAnsi" w:hAnsiTheme="minorHAnsi" w:cstheme="minorHAnsi"/>
          <w:i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i/>
          <w:sz w:val="22"/>
          <w:szCs w:val="22"/>
        </w:rPr>
        <w:t xml:space="preserve">nt                  </w:t>
      </w:r>
      <w:r w:rsidRPr="001715F4">
        <w:rPr>
          <w:rFonts w:asciiTheme="minorHAnsi" w:hAnsiTheme="minorHAnsi" w:cstheme="minorHAnsi"/>
          <w:i/>
          <w:spacing w:val="50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J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2006 – 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h 2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>08</w:t>
      </w:r>
    </w:p>
    <w:p w14:paraId="0D6408DE" w14:textId="77777777" w:rsidR="00A5607C" w:rsidRPr="001715F4" w:rsidRDefault="00595FB9">
      <w:pPr>
        <w:ind w:left="51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736329B6">
          <v:group id="_x0000_s1029" style="position:absolute;left:0;text-align:left;margin-left:38.9pt;margin-top:1.25pt;width:31.45pt;height:12.25pt;z-index:-1992;mso-position-horizontal-relative:page" coordorigin="778,25" coordsize="629,245">
            <v:shape id="_x0000_s1031" type="#_x0000_t75" style="position:absolute;left:778;top:25;width:182;height:245">
              <v:imagedata r:id="rId32" o:title=""/>
            </v:shape>
            <v:shape id="_x0000_s1030" type="#_x0000_t75" style="position:absolute;left:869;top:25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rvi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1715F4">
        <w:rPr>
          <w:rFonts w:asciiTheme="minorHAnsi" w:hAnsiTheme="minorHAnsi" w:cstheme="minorHAnsi"/>
          <w:sz w:val="22"/>
          <w:szCs w:val="22"/>
        </w:rPr>
        <w:t xml:space="preserve">d loan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 xml:space="preserve">nts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 t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nsa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ons for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loan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ppl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ca</w:t>
      </w:r>
      <w:r w:rsidRPr="001715F4">
        <w:rPr>
          <w:rFonts w:asciiTheme="minorHAnsi" w:hAnsiTheme="minorHAnsi" w:cstheme="minorHAnsi"/>
          <w:sz w:val="22"/>
          <w:szCs w:val="22"/>
        </w:rPr>
        <w:t>t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 xml:space="preserve">ons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rso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l sav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cc</w:t>
      </w:r>
      <w:r w:rsidRPr="001715F4">
        <w:rPr>
          <w:rFonts w:asciiTheme="minorHAnsi" w:hAnsiTheme="minorHAnsi" w:cstheme="minorHAnsi"/>
          <w:sz w:val="22"/>
          <w:szCs w:val="22"/>
        </w:rPr>
        <w:t>ounts.</w:t>
      </w:r>
    </w:p>
    <w:p w14:paraId="51B4EF1C" w14:textId="77777777" w:rsidR="00A5607C" w:rsidRPr="001715F4" w:rsidRDefault="00A5607C">
      <w:pPr>
        <w:spacing w:before="7" w:line="140" w:lineRule="exact"/>
        <w:rPr>
          <w:rFonts w:asciiTheme="minorHAnsi" w:hAnsiTheme="minorHAnsi" w:cstheme="minorHAnsi"/>
          <w:sz w:val="22"/>
          <w:szCs w:val="22"/>
        </w:rPr>
      </w:pPr>
    </w:p>
    <w:p w14:paraId="2545E36F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32E023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CD44C8" w14:textId="77777777" w:rsidR="00A5607C" w:rsidRPr="001715F4" w:rsidRDefault="00595FB9">
      <w:pPr>
        <w:ind w:left="4100" w:right="4600"/>
        <w:jc w:val="center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b/>
          <w:spacing w:val="-3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b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f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ss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b/>
          <w:sz w:val="22"/>
          <w:szCs w:val="22"/>
        </w:rPr>
        <w:t>o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al  D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v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b/>
          <w:sz w:val="22"/>
          <w:szCs w:val="22"/>
        </w:rPr>
        <w:t>lo</w:t>
      </w:r>
      <w:r w:rsidRPr="001715F4">
        <w:rPr>
          <w:rFonts w:asciiTheme="minorHAnsi" w:hAnsiTheme="minorHAnsi" w:cstheme="minorHAnsi"/>
          <w:b/>
          <w:spacing w:val="4"/>
          <w:sz w:val="22"/>
          <w:szCs w:val="22"/>
        </w:rPr>
        <w:t>p</w:t>
      </w:r>
      <w:r w:rsidRPr="001715F4">
        <w:rPr>
          <w:rFonts w:asciiTheme="minorHAnsi" w:hAnsiTheme="minorHAnsi" w:cstheme="minorHAnsi"/>
          <w:b/>
          <w:spacing w:val="-1"/>
          <w:sz w:val="22"/>
          <w:szCs w:val="22"/>
        </w:rPr>
        <w:t>me</w:t>
      </w:r>
      <w:r w:rsidRPr="001715F4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hAnsiTheme="minorHAnsi" w:cstheme="minorHAnsi"/>
          <w:b/>
          <w:sz w:val="22"/>
          <w:szCs w:val="22"/>
        </w:rPr>
        <w:t>t</w:t>
      </w:r>
    </w:p>
    <w:p w14:paraId="5CD46A9F" w14:textId="77777777" w:rsidR="00A5607C" w:rsidRPr="001715F4" w:rsidRDefault="00A5607C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5C0B37EB" w14:textId="77777777" w:rsidR="00A5607C" w:rsidRPr="001715F4" w:rsidRDefault="00595FB9">
      <w:pPr>
        <w:ind w:left="158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ul Unive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Me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or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rog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ra</w:t>
      </w:r>
      <w:r w:rsidRPr="001715F4">
        <w:rPr>
          <w:rFonts w:asciiTheme="minorHAnsi" w:hAnsiTheme="minorHAnsi" w:cstheme="minorHAnsi"/>
          <w:sz w:val="22"/>
          <w:szCs w:val="22"/>
        </w:rPr>
        <w:t>m, 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mb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r, 2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0</w:t>
      </w:r>
      <w:r w:rsidRPr="001715F4">
        <w:rPr>
          <w:rFonts w:asciiTheme="minorHAnsi" w:hAnsiTheme="minorHAnsi" w:cstheme="minorHAnsi"/>
          <w:sz w:val="22"/>
          <w:szCs w:val="22"/>
        </w:rPr>
        <w:t>06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356D0A43" w14:textId="77777777" w:rsidR="00A5607C" w:rsidRPr="001715F4" w:rsidRDefault="00595FB9">
      <w:pPr>
        <w:ind w:left="518" w:right="662"/>
        <w:rPr>
          <w:rFonts w:asciiTheme="minorHAnsi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pict w14:anchorId="3E441B23">
          <v:group id="_x0000_s1026" style="position:absolute;left:0;text-align:left;margin-left:38.9pt;margin-top:1.25pt;width:31.45pt;height:12.25pt;z-index:-1991;mso-position-horizontal-relative:page" coordorigin="778,25" coordsize="629,245">
            <v:shape id="_x0000_s1028" type="#_x0000_t75" style="position:absolute;left:778;top:25;width:182;height:245">
              <v:imagedata r:id="rId32" o:title=""/>
            </v:shape>
            <v:shape id="_x0000_s1027" type="#_x0000_t75" style="position:absolute;left:869;top:25;width:538;height:245">
              <v:imagedata r:id="rId33" o:title=""/>
            </v:shape>
            <w10:wrap anchorx="page"/>
          </v:group>
        </w:pict>
      </w:r>
      <w:r w:rsidRPr="001715F4">
        <w:rPr>
          <w:rFonts w:asciiTheme="minorHAnsi" w:hAnsiTheme="minorHAnsi" w:cstheme="minorHAnsi"/>
          <w:sz w:val="22"/>
          <w:szCs w:val="22"/>
        </w:rPr>
        <w:t>Assist new</w:t>
      </w:r>
      <w:r w:rsidRPr="001715F4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Co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hAnsiTheme="minorHAnsi" w:cstheme="minorHAnsi"/>
          <w:sz w:val="22"/>
          <w:szCs w:val="22"/>
        </w:rPr>
        <w:t>le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f Com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students 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>b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hAnsiTheme="minorHAnsi" w:cstheme="minorHAnsi"/>
          <w:sz w:val="22"/>
          <w:szCs w:val="22"/>
        </w:rPr>
        <w:t>vid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ng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info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mation on u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>ive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sour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s, 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4"/>
          <w:sz w:val="22"/>
          <w:szCs w:val="22"/>
        </w:rPr>
        <w:t>-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lat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d is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hAnsiTheme="minorHAnsi" w:cstheme="minorHAnsi"/>
          <w:sz w:val="22"/>
          <w:szCs w:val="22"/>
        </w:rPr>
        <w:t>u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s, a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hAnsiTheme="minorHAnsi" w:cstheme="minorHAnsi"/>
          <w:sz w:val="22"/>
          <w:szCs w:val="22"/>
        </w:rPr>
        <w:t>c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nnin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 xml:space="preserve">,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nd s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 xml:space="preserve">ial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v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nts.</w:t>
      </w:r>
    </w:p>
    <w:p w14:paraId="332F88A7" w14:textId="77777777" w:rsidR="00A5607C" w:rsidRPr="001715F4" w:rsidRDefault="00A5607C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419A401E" w14:textId="77777777" w:rsidR="00A5607C" w:rsidRPr="001715F4" w:rsidRDefault="00595FB9">
      <w:pPr>
        <w:ind w:left="158"/>
        <w:rPr>
          <w:rFonts w:asciiTheme="minorHAnsi" w:hAnsiTheme="minorHAnsi" w:cstheme="minorHAnsi"/>
          <w:sz w:val="22"/>
          <w:szCs w:val="22"/>
        </w:rPr>
        <w:sectPr w:rsidR="00A5607C" w:rsidRPr="001715F4">
          <w:headerReference w:type="default" r:id="rId43"/>
          <w:footerReference w:type="default" r:id="rId44"/>
          <w:pgSz w:w="12240" w:h="15840"/>
          <w:pgMar w:top="700" w:right="120" w:bottom="280" w:left="620" w:header="0" w:footer="325" w:gutter="0"/>
          <w:pgNumType w:start="13"/>
          <w:cols w:space="720"/>
        </w:sectPr>
      </w:pP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ul Unive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hAnsiTheme="minorHAnsi" w:cstheme="minorHAnsi"/>
          <w:sz w:val="22"/>
          <w:szCs w:val="22"/>
        </w:rPr>
        <w:t>si</w:t>
      </w:r>
      <w:r w:rsidRPr="001715F4">
        <w:rPr>
          <w:rFonts w:asciiTheme="minorHAnsi" w:hAnsiTheme="minorHAnsi" w:cstheme="minorHAnsi"/>
          <w:spacing w:val="6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y</w:t>
      </w:r>
      <w:r w:rsidRPr="001715F4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hAnsiTheme="minorHAnsi" w:cstheme="minorHAnsi"/>
          <w:sz w:val="22"/>
          <w:szCs w:val="22"/>
        </w:rPr>
        <w:t>ina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Club, 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g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3"/>
          <w:sz w:val="22"/>
          <w:szCs w:val="22"/>
        </w:rPr>
        <w:t>n</w:t>
      </w:r>
      <w:r w:rsidRPr="001715F4">
        <w:rPr>
          <w:rFonts w:asciiTheme="minorHAnsi" w:hAnsiTheme="minorHAnsi" w:cstheme="minorHAnsi"/>
          <w:sz w:val="22"/>
          <w:szCs w:val="22"/>
        </w:rPr>
        <w:t xml:space="preserve">g </w:t>
      </w:r>
      <w:r w:rsidRPr="001715F4">
        <w:rPr>
          <w:rFonts w:asciiTheme="minorHAnsi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d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 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1715F4">
        <w:rPr>
          <w:rFonts w:asciiTheme="minorHAnsi" w:hAnsiTheme="minorHAnsi" w:cstheme="minorHAnsi"/>
          <w:sz w:val="22"/>
          <w:szCs w:val="22"/>
        </w:rPr>
        <w:t xml:space="preserve">nt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hAnsiTheme="minorHAnsi" w:cstheme="minorHAnsi"/>
          <w:sz w:val="22"/>
          <w:szCs w:val="22"/>
        </w:rPr>
        <w:t>om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1715F4">
        <w:rPr>
          <w:rFonts w:asciiTheme="minorHAnsi" w:hAnsiTheme="minorHAnsi" w:cstheme="minorHAnsi"/>
          <w:sz w:val="22"/>
          <w:szCs w:val="22"/>
        </w:rPr>
        <w:t>i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1715F4">
        <w:rPr>
          <w:rFonts w:asciiTheme="minorHAnsi" w:hAnsiTheme="minorHAnsi" w:cstheme="minorHAnsi"/>
          <w:sz w:val="22"/>
          <w:szCs w:val="22"/>
        </w:rPr>
        <w:t>tee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>Ch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hAnsiTheme="minorHAnsi" w:cstheme="minorHAnsi"/>
          <w:sz w:val="22"/>
          <w:szCs w:val="22"/>
        </w:rPr>
        <w:t>irp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rson, 2007</w:t>
      </w:r>
      <w:r w:rsidRPr="001715F4">
        <w:rPr>
          <w:rFonts w:asciiTheme="minorHAnsi" w:hAnsiTheme="minorHAnsi" w:cstheme="minorHAnsi"/>
          <w:spacing w:val="5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z w:val="22"/>
          <w:szCs w:val="22"/>
        </w:rPr>
        <w:t xml:space="preserve">– </w:t>
      </w:r>
      <w:r w:rsidRPr="001715F4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hAnsiTheme="minorHAnsi" w:cstheme="minorHAnsi"/>
          <w:sz w:val="22"/>
          <w:szCs w:val="22"/>
        </w:rPr>
        <w:t>r</w:t>
      </w:r>
      <w:r w:rsidRPr="001715F4">
        <w:rPr>
          <w:rFonts w:asciiTheme="minorHAnsi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hAnsiTheme="minorHAnsi" w:cstheme="minorHAnsi"/>
          <w:spacing w:val="2"/>
          <w:sz w:val="22"/>
          <w:szCs w:val="22"/>
        </w:rPr>
        <w:t>s</w:t>
      </w:r>
      <w:r w:rsidRPr="001715F4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hAnsiTheme="minorHAnsi" w:cstheme="minorHAnsi"/>
          <w:sz w:val="22"/>
          <w:szCs w:val="22"/>
        </w:rPr>
        <w:t>nt</w:t>
      </w:r>
    </w:p>
    <w:p w14:paraId="559A8362" w14:textId="77777777" w:rsidR="00A5607C" w:rsidRPr="001715F4" w:rsidRDefault="00595FB9">
      <w:pPr>
        <w:spacing w:before="57"/>
        <w:ind w:left="106" w:right="1095" w:firstLine="576"/>
        <w:jc w:val="both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lastRenderedPageBreak/>
        <w:t>V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. Additi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nal 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eer Center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ume </w:t>
      </w:r>
      <w:r w:rsidRPr="001715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eso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rces </w:t>
      </w:r>
      <w:r w:rsidRPr="001715F4">
        <w:rPr>
          <w:rFonts w:asciiTheme="minorHAnsi" w:eastAsia="Garamond" w:hAnsiTheme="minorHAnsi" w:cstheme="minorHAnsi"/>
          <w:spacing w:val="5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Cen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o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6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eral op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3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etti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cr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5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our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</w:t>
      </w:r>
      <w:r w:rsidRPr="001715F4">
        <w:rPr>
          <w:rFonts w:asciiTheme="minorHAnsi" w:eastAsia="Garamond" w:hAnsiTheme="minorHAnsi" w:cstheme="minorHAnsi"/>
          <w:spacing w:val="-1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of</w:t>
      </w:r>
      <w:r w:rsidRPr="001715F4">
        <w:rPr>
          <w:rFonts w:asciiTheme="minorHAnsi" w:eastAsia="Garamond" w:hAnsiTheme="minorHAnsi" w:cstheme="minorHAnsi"/>
          <w:spacing w:val="34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one or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of</w:t>
      </w:r>
      <w:r w:rsidRPr="001715F4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f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wi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lu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:</w:t>
      </w:r>
    </w:p>
    <w:p w14:paraId="23AF2131" w14:textId="77777777" w:rsidR="00A5607C" w:rsidRPr="001715F4" w:rsidRDefault="00A5607C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10991F6F" w14:textId="77777777" w:rsidR="00A5607C" w:rsidRPr="001715F4" w:rsidRDefault="00595FB9">
      <w:pPr>
        <w:spacing w:line="300" w:lineRule="exact"/>
        <w:ind w:left="826" w:right="662" w:hanging="36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5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eer 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: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0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rs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trai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ed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ide r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ce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c career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vi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ul 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6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</w:t>
      </w:r>
      <w:r w:rsidRPr="001715F4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.  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re </w:t>
      </w:r>
      <w:r w:rsidRPr="001715F4">
        <w:rPr>
          <w:rFonts w:asciiTheme="minorHAnsi" w:eastAsia="Garamond" w:hAnsiTheme="minorHAnsi" w:cstheme="minorHAnsi"/>
          <w:spacing w:val="-6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8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basis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uring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ours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em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l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hyperlink r:id="rId45">
        <w:r w:rsidRPr="001715F4">
          <w:rPr>
            <w:rFonts w:asciiTheme="minorHAnsi" w:eastAsia="Garamond" w:hAnsiTheme="minorHAnsi" w:cstheme="minorHAnsi"/>
            <w:sz w:val="22"/>
            <w:szCs w:val="22"/>
          </w:rPr>
          <w:t>p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er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c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r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erad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v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i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s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o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@d</w:t>
        </w:r>
        <w:r w:rsidRPr="001715F4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or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q</w:t>
      </w:r>
      <w:r w:rsidRPr="001715F4">
        <w:rPr>
          <w:rFonts w:asciiTheme="minorHAnsi" w:eastAsia="Garamond" w:hAnsiTheme="minorHAnsi" w:cstheme="minorHAnsi"/>
          <w:sz w:val="22"/>
          <w:szCs w:val="22"/>
        </w:rPr>
        <w:t>ue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 j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ear</w:t>
      </w:r>
      <w:r w:rsidRPr="001715F4">
        <w:rPr>
          <w:rFonts w:asciiTheme="minorHAnsi" w:eastAsia="Garamond" w:hAnsiTheme="minorHAnsi" w:cstheme="minorHAnsi"/>
          <w:spacing w:val="-5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>me a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6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tter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cr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tiq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5D579580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0F47D7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943ABA4" w14:textId="77777777" w:rsidR="00A5607C" w:rsidRPr="001715F4" w:rsidRDefault="00A5607C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141C96AF" w14:textId="77777777" w:rsidR="00A5607C" w:rsidRPr="001715F4" w:rsidRDefault="00595FB9">
      <w:pPr>
        <w:ind w:left="826" w:right="864" w:hanging="36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b/>
          <w:spacing w:val="-1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orial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: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it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Car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0"/>
          <w:sz w:val="22"/>
          <w:szCs w:val="22"/>
        </w:rPr>
        <w:t>’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5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t </w:t>
      </w:r>
      <w:hyperlink r:id="rId46">
        <w:r w:rsidRPr="001715F4">
          <w:rPr>
            <w:rFonts w:asciiTheme="minorHAnsi" w:eastAsia="Garamond" w:hAnsiTheme="minorHAnsi" w:cstheme="minorHAnsi"/>
            <w:sz w:val="22"/>
            <w:szCs w:val="22"/>
          </w:rPr>
          <w:t>ww</w:t>
        </w:r>
        <w:r w:rsidRPr="001715F4">
          <w:rPr>
            <w:rFonts w:asciiTheme="minorHAnsi" w:eastAsia="Garamond" w:hAnsiTheme="minorHAnsi" w:cstheme="minorHAnsi"/>
            <w:spacing w:val="-31"/>
            <w:sz w:val="22"/>
            <w:szCs w:val="22"/>
          </w:rPr>
          <w:t>w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r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c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nt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pacing w:val="-10"/>
            <w:sz w:val="22"/>
            <w:szCs w:val="22"/>
          </w:rPr>
          <w:t>r</w:t>
        </w:r>
        <w:r w:rsidRPr="001715F4">
          <w:rPr>
            <w:rFonts w:asciiTheme="minorHAnsi" w:eastAsia="Garamond" w:hAnsiTheme="minorHAnsi" w:cstheme="minorHAnsi"/>
            <w:spacing w:val="-1"/>
            <w:sz w:val="22"/>
            <w:szCs w:val="22"/>
          </w:rPr>
          <w:t>.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d</w:t>
        </w:r>
        <w:r w:rsidRPr="001715F4">
          <w:rPr>
            <w:rFonts w:asciiTheme="minorHAnsi" w:eastAsia="Garamond" w:hAnsiTheme="minorHAnsi" w:cstheme="minorHAnsi"/>
            <w:spacing w:val="3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p</w:t>
        </w:r>
        <w:r w:rsidRPr="001715F4">
          <w:rPr>
            <w:rFonts w:asciiTheme="minorHAnsi" w:eastAsia="Garamond" w:hAnsiTheme="minorHAnsi" w:cstheme="minorHAnsi"/>
            <w:spacing w:val="1"/>
            <w:sz w:val="22"/>
            <w:szCs w:val="22"/>
          </w:rPr>
          <w:t>a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ul</w:t>
        </w:r>
        <w:r w:rsidRPr="001715F4">
          <w:rPr>
            <w:rFonts w:asciiTheme="minorHAnsi" w:eastAsia="Garamond" w:hAnsiTheme="minorHAnsi" w:cstheme="minorHAnsi"/>
            <w:spacing w:val="-2"/>
            <w:sz w:val="22"/>
            <w:szCs w:val="22"/>
          </w:rPr>
          <w:t>.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e</w:t>
        </w:r>
        <w:r w:rsidRPr="001715F4">
          <w:rPr>
            <w:rFonts w:asciiTheme="minorHAnsi" w:eastAsia="Garamond" w:hAnsiTheme="minorHAnsi" w:cstheme="minorHAnsi"/>
            <w:spacing w:val="2"/>
            <w:sz w:val="22"/>
            <w:szCs w:val="22"/>
          </w:rPr>
          <w:t>d</w:t>
        </w:r>
        <w:r w:rsidRPr="001715F4">
          <w:rPr>
            <w:rFonts w:asciiTheme="minorHAnsi" w:eastAsia="Garamond" w:hAnsiTheme="minorHAnsi" w:cstheme="minorHAnsi"/>
            <w:sz w:val="22"/>
            <w:szCs w:val="22"/>
          </w:rPr>
          <w:t>u</w:t>
        </w:r>
      </w:hyperlink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to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ss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 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ter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</w:t>
      </w:r>
      <w:r w:rsidRPr="001715F4">
        <w:rPr>
          <w:rFonts w:asciiTheme="minorHAnsi" w:eastAsia="Garamond" w:hAnsiTheme="minorHAnsi" w:cstheme="minorHAnsi"/>
          <w:spacing w:val="-6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z w:val="22"/>
          <w:szCs w:val="22"/>
        </w:rPr>
        <w:t>st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nt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r Car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cc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ck</w:t>
      </w:r>
      <w:r w:rsidRPr="001715F4">
        <w:rPr>
          <w:rFonts w:asciiTheme="minorHAnsi" w:eastAsia="Garamond" w:hAnsiTheme="minorHAnsi" w:cstheme="minorHAnsi"/>
          <w:sz w:val="22"/>
          <w:szCs w:val="22"/>
        </w:rPr>
        <w:t>et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th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er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cum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onic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24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27CD84D4" w14:textId="77777777" w:rsidR="00A5607C" w:rsidRPr="001715F4" w:rsidRDefault="00A5607C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126D76E9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777D79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F15409B" w14:textId="77777777" w:rsidR="00A5607C" w:rsidRPr="001715F4" w:rsidRDefault="00595FB9">
      <w:pPr>
        <w:ind w:left="826" w:right="1280" w:hanging="360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t xml:space="preserve"> </w:t>
      </w:r>
      <w:r w:rsidRPr="001715F4">
        <w:rPr>
          <w:rFonts w:asciiTheme="minorHAnsi" w:hAnsiTheme="minorHAnsi" w:cstheme="minorHAnsi"/>
          <w:spacing w:val="26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eer A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is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: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Ad</w:t>
      </w:r>
      <w:r w:rsidRPr="001715F4">
        <w:rPr>
          <w:rFonts w:asciiTheme="minorHAnsi" w:eastAsia="Garamond" w:hAnsiTheme="minorHAnsi" w:cstheme="minorHAnsi"/>
          <w:sz w:val="22"/>
          <w:szCs w:val="22"/>
        </w:rPr>
        <w:t>vi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or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who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ze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s of</w:t>
      </w:r>
      <w:r w:rsidRPr="001715F4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stud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d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lum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i fr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spacing w:val="3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De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ul</w:t>
      </w:r>
      <w:r w:rsidRPr="001715F4">
        <w:rPr>
          <w:rFonts w:asciiTheme="minorHAnsi" w:eastAsia="Garamond" w:hAnsiTheme="minorHAnsi" w:cstheme="minorHAnsi"/>
          <w:spacing w:val="-23"/>
          <w:sz w:val="22"/>
          <w:szCs w:val="22"/>
        </w:rPr>
        <w:t>’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s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4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av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e to m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et 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y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ng 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ns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can c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y of</w:t>
      </w:r>
      <w:r w:rsidRPr="001715F4">
        <w:rPr>
          <w:rFonts w:asciiTheme="minorHAnsi" w:eastAsia="Garamond" w:hAnsiTheme="minorHAnsi" w:cstheme="minorHAnsi"/>
          <w:spacing w:val="3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8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a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j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10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resu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j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b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h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tra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egie</w:t>
      </w:r>
      <w:r w:rsidRPr="001715F4">
        <w:rPr>
          <w:rFonts w:asciiTheme="minorHAnsi" w:eastAsia="Garamond" w:hAnsiTheme="minorHAnsi" w:cstheme="minorHAnsi"/>
          <w:spacing w:val="-10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in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0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vi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w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sk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ed</w:t>
      </w:r>
      <w:r w:rsidRPr="001715F4">
        <w:rPr>
          <w:rFonts w:asciiTheme="minorHAnsi" w:eastAsia="Garamond" w:hAnsiTheme="minorHAnsi" w:cstheme="minorHAnsi"/>
          <w:spacing w:val="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once</w:t>
      </w:r>
      <w:r w:rsidRPr="001715F4">
        <w:rPr>
          <w:rFonts w:asciiTheme="minorHAnsi" w:eastAsia="Garamond" w:hAnsiTheme="minorHAnsi" w:cstheme="minorHAnsi"/>
          <w:spacing w:val="5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1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4D5C563F" w14:textId="77777777" w:rsidR="00A5607C" w:rsidRPr="001715F4" w:rsidRDefault="00A5607C">
      <w:pPr>
        <w:spacing w:before="9" w:line="180" w:lineRule="exact"/>
        <w:rPr>
          <w:rFonts w:asciiTheme="minorHAnsi" w:hAnsiTheme="minorHAnsi" w:cstheme="minorHAnsi"/>
          <w:sz w:val="22"/>
          <w:szCs w:val="22"/>
        </w:rPr>
      </w:pPr>
    </w:p>
    <w:p w14:paraId="6A6583DA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38041A6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635604" w14:textId="77777777" w:rsidR="00A5607C" w:rsidRPr="001715F4" w:rsidRDefault="00595FB9">
      <w:pPr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z w:val="22"/>
          <w:szCs w:val="22"/>
        </w:rPr>
        <w:t>Cont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ct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he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C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e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ntm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>nt with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re</w:t>
      </w:r>
      <w:r w:rsidRPr="001715F4">
        <w:rPr>
          <w:rFonts w:asciiTheme="minorHAnsi" w:eastAsia="Garamond" w:hAnsiTheme="minorHAnsi" w:cstheme="minorHAnsi"/>
          <w:sz w:val="22"/>
          <w:szCs w:val="22"/>
        </w:rPr>
        <w:t>er Ad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or 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nquire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b</w:t>
      </w:r>
      <w:r w:rsidRPr="001715F4">
        <w:rPr>
          <w:rFonts w:asciiTheme="minorHAnsi" w:eastAsia="Garamond" w:hAnsiTheme="minorHAnsi" w:cstheme="minorHAnsi"/>
          <w:sz w:val="22"/>
          <w:szCs w:val="22"/>
        </w:rPr>
        <w:t>out</w:t>
      </w:r>
    </w:p>
    <w:p w14:paraId="4FE7DA0D" w14:textId="77777777" w:rsidR="00A5607C" w:rsidRPr="001715F4" w:rsidRDefault="00595FB9">
      <w:pPr>
        <w:spacing w:before="1" w:line="300" w:lineRule="exact"/>
        <w:ind w:left="826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spacing w:val="-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3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sz w:val="22"/>
          <w:szCs w:val="22"/>
        </w:rPr>
        <w:t xml:space="preserve">r </w:t>
      </w:r>
      <w:r w:rsidRPr="001715F4">
        <w:rPr>
          <w:rFonts w:asciiTheme="minorHAnsi" w:eastAsia="Garamond" w:hAnsiTheme="minorHAnsi" w:cstheme="minorHAnsi"/>
          <w:spacing w:val="-20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4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spacing w:val="1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sz w:val="22"/>
          <w:szCs w:val="22"/>
        </w:rPr>
        <w:t>labi</w:t>
      </w:r>
      <w:r w:rsidRPr="001715F4">
        <w:rPr>
          <w:rFonts w:asciiTheme="minorHAnsi" w:eastAsia="Garamond" w:hAnsiTheme="minorHAnsi" w:cstheme="minorHAnsi"/>
          <w:spacing w:val="-2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sz w:val="22"/>
          <w:szCs w:val="22"/>
        </w:rPr>
        <w:t>it</w:t>
      </w:r>
      <w:r w:rsidRPr="001715F4">
        <w:rPr>
          <w:rFonts w:asciiTheme="minorHAnsi" w:eastAsia="Garamond" w:hAnsiTheme="minorHAnsi" w:cstheme="minorHAnsi"/>
          <w:spacing w:val="-23"/>
          <w:sz w:val="22"/>
          <w:szCs w:val="22"/>
        </w:rPr>
        <w:t>y</w:t>
      </w:r>
      <w:r w:rsidRPr="001715F4">
        <w:rPr>
          <w:rFonts w:asciiTheme="minorHAnsi" w:eastAsia="Garamond" w:hAnsiTheme="minorHAnsi" w:cstheme="minorHAnsi"/>
          <w:sz w:val="22"/>
          <w:szCs w:val="22"/>
        </w:rPr>
        <w:t>.</w:t>
      </w:r>
    </w:p>
    <w:p w14:paraId="0CA515A5" w14:textId="77777777" w:rsidR="00A5607C" w:rsidRPr="001715F4" w:rsidRDefault="00A5607C">
      <w:pPr>
        <w:spacing w:before="6" w:line="100" w:lineRule="exact"/>
        <w:rPr>
          <w:rFonts w:asciiTheme="minorHAnsi" w:hAnsiTheme="minorHAnsi" w:cstheme="minorHAnsi"/>
          <w:sz w:val="22"/>
          <w:szCs w:val="22"/>
        </w:rPr>
      </w:pPr>
    </w:p>
    <w:p w14:paraId="343C0427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D782242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4C732DE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8F72FE9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DF5DF80" w14:textId="77777777" w:rsidR="00A5607C" w:rsidRPr="001715F4" w:rsidRDefault="00595FB9">
      <w:pPr>
        <w:spacing w:before="14"/>
        <w:ind w:left="2523" w:right="244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De</w:t>
      </w:r>
      <w:r w:rsidRPr="001715F4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aul U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-5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6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8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sity Ca</w:t>
      </w:r>
      <w:r w:rsidRPr="001715F4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er Center</w:t>
      </w:r>
    </w:p>
    <w:p w14:paraId="0C8C13E2" w14:textId="77777777" w:rsidR="00A5607C" w:rsidRPr="001715F4" w:rsidRDefault="00595FB9">
      <w:pPr>
        <w:spacing w:line="520" w:lineRule="exact"/>
        <w:ind w:left="3750" w:right="36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ntact</w:t>
      </w:r>
      <w:r w:rsidRPr="001715F4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2"/>
          <w:position w:val="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6"/>
          <w:position w:val="1"/>
          <w:sz w:val="22"/>
          <w:szCs w:val="22"/>
        </w:rPr>
        <w:t>f</w:t>
      </w:r>
      <w:r w:rsidRPr="001715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19"/>
          <w:position w:val="1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ma</w:t>
      </w:r>
      <w:r w:rsidRPr="001715F4">
        <w:rPr>
          <w:rFonts w:asciiTheme="minorHAnsi" w:eastAsia="Garamond" w:hAnsiTheme="minorHAnsi" w:cstheme="minorHAnsi"/>
          <w:b/>
          <w:spacing w:val="2"/>
          <w:position w:val="1"/>
          <w:sz w:val="22"/>
          <w:szCs w:val="22"/>
        </w:rPr>
        <w:t>t</w:t>
      </w:r>
      <w:r w:rsidRPr="001715F4">
        <w:rPr>
          <w:rFonts w:asciiTheme="minorHAnsi" w:eastAsia="Garamond" w:hAnsiTheme="minorHAnsi" w:cstheme="minorHAnsi"/>
          <w:b/>
          <w:position w:val="1"/>
          <w:sz w:val="22"/>
          <w:szCs w:val="22"/>
        </w:rPr>
        <w:t>ion</w:t>
      </w:r>
    </w:p>
    <w:p w14:paraId="74E38B9B" w14:textId="77777777" w:rsidR="00A5607C" w:rsidRPr="001715F4" w:rsidRDefault="00A5607C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6FB696" w14:textId="77777777" w:rsidR="00A5607C" w:rsidRPr="001715F4" w:rsidRDefault="00A5607C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  <w:sectPr w:rsidR="00A5607C" w:rsidRPr="001715F4">
          <w:headerReference w:type="default" r:id="rId47"/>
          <w:footerReference w:type="default" r:id="rId48"/>
          <w:pgSz w:w="12240" w:h="15840"/>
          <w:pgMar w:top="720" w:right="120" w:bottom="280" w:left="400" w:header="0" w:footer="435" w:gutter="0"/>
          <w:pgNumType w:start="14"/>
          <w:cols w:space="720"/>
        </w:sectPr>
      </w:pPr>
    </w:p>
    <w:p w14:paraId="50BC8D4E" w14:textId="77777777" w:rsidR="00A5607C" w:rsidRPr="001715F4" w:rsidRDefault="00595FB9">
      <w:pPr>
        <w:spacing w:before="33"/>
        <w:ind w:left="1992" w:right="53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oln</w:t>
      </w:r>
      <w:r w:rsidRPr="001715F4">
        <w:rPr>
          <w:rFonts w:asciiTheme="minorHAnsi" w:eastAsia="Garamond" w:hAnsiTheme="minorHAnsi" w:cstheme="minorHAnsi"/>
          <w:b/>
          <w:spacing w:val="-9"/>
          <w:sz w:val="22"/>
          <w:szCs w:val="22"/>
        </w:rPr>
        <w:t xml:space="preserve"> P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4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3"/>
          <w:w w:val="99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mpus</w:t>
      </w:r>
    </w:p>
    <w:p w14:paraId="6C85C9FE" w14:textId="77777777" w:rsidR="00A5607C" w:rsidRPr="001715F4" w:rsidRDefault="00595FB9">
      <w:pPr>
        <w:ind w:left="1414" w:right="-4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2320</w:t>
      </w:r>
      <w:r w:rsidRPr="001715F4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N</w:t>
      </w:r>
      <w:r w:rsidRPr="001715F4">
        <w:rPr>
          <w:rFonts w:asciiTheme="minorHAnsi" w:eastAsia="Garamond" w:hAnsiTheme="minorHAnsi" w:cstheme="minorHAnsi"/>
          <w:b/>
          <w:spacing w:val="-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4"/>
          <w:sz w:val="22"/>
          <w:szCs w:val="22"/>
        </w:rPr>
        <w:t>K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en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5"/>
          <w:sz w:val="22"/>
          <w:szCs w:val="22"/>
        </w:rPr>
        <w:t>r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</w:t>
      </w:r>
      <w:r w:rsidRPr="001715F4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7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-5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e,</w:t>
      </w:r>
      <w:r w:rsidRPr="001715F4">
        <w:rPr>
          <w:rFonts w:asciiTheme="minorHAnsi" w:eastAsia="Garamond" w:hAnsiTheme="minorHAnsi" w:cstheme="minorHAnsi"/>
          <w:b/>
          <w:spacing w:val="-6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AC</w:t>
      </w:r>
      <w:r w:rsidRPr="001715F4">
        <w:rPr>
          <w:rFonts w:asciiTheme="minorHAnsi" w:eastAsia="Garamond" w:hAnsiTheme="minorHAnsi" w:cstheme="minorHAnsi"/>
          <w:b/>
          <w:spacing w:val="-5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192</w:t>
      </w:r>
    </w:p>
    <w:p w14:paraId="63A2FB40" w14:textId="77777777" w:rsidR="00A5607C" w:rsidRPr="001715F4" w:rsidRDefault="00595FB9">
      <w:pPr>
        <w:ind w:left="2271" w:right="813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606</w:t>
      </w:r>
      <w:r w:rsidRPr="001715F4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1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4 (</w:t>
      </w:r>
      <w:r w:rsidRPr="001715F4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7</w:t>
      </w:r>
      <w:r w:rsidRPr="001715F4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7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3</w:t>
      </w:r>
      <w:r w:rsidRPr="001715F4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)</w:t>
      </w:r>
      <w:r w:rsidRPr="001715F4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32</w:t>
      </w:r>
      <w:r w:rsidRPr="001715F4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1715F4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7431</w:t>
      </w:r>
    </w:p>
    <w:p w14:paraId="7E8DA854" w14:textId="77777777" w:rsidR="00A5607C" w:rsidRPr="001715F4" w:rsidRDefault="00595FB9">
      <w:pPr>
        <w:spacing w:before="28"/>
        <w:ind w:left="933" w:right="2568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hAnsiTheme="minorHAnsi" w:cstheme="minorHAnsi"/>
          <w:sz w:val="22"/>
          <w:szCs w:val="22"/>
        </w:rPr>
        <w:br w:type="column"/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op</w:t>
      </w:r>
      <w:r w:rsidRPr="001715F4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Ca</w:t>
      </w:r>
      <w:r w:rsidRPr="001715F4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m</w:t>
      </w:r>
      <w:r w:rsidRPr="001715F4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p</w:t>
      </w:r>
      <w:r w:rsidRPr="001715F4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s</w:t>
      </w:r>
    </w:p>
    <w:p w14:paraId="1B7F95CE" w14:textId="77777777" w:rsidR="00A5607C" w:rsidRPr="001715F4" w:rsidRDefault="00595FB9">
      <w:pPr>
        <w:ind w:left="-44" w:right="1594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1 E.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-14"/>
          <w:sz w:val="22"/>
          <w:szCs w:val="22"/>
        </w:rPr>
        <w:t>J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ack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on</w:t>
      </w:r>
      <w:r w:rsidRPr="001715F4">
        <w:rPr>
          <w:rFonts w:asciiTheme="minorHAnsi" w:eastAsia="Garamond" w:hAnsiTheme="minorHAnsi" w:cstheme="minorHAnsi"/>
          <w:b/>
          <w:spacing w:val="-11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Bl</w:t>
      </w:r>
      <w:r w:rsidRPr="001715F4">
        <w:rPr>
          <w:rFonts w:asciiTheme="minorHAnsi" w:eastAsia="Garamond" w:hAnsiTheme="minorHAnsi" w:cstheme="minorHAnsi"/>
          <w:b/>
          <w:spacing w:val="-7"/>
          <w:sz w:val="22"/>
          <w:szCs w:val="22"/>
        </w:rPr>
        <w:t>v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d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b/>
          <w:spacing w:val="-4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S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u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ite</w:t>
      </w:r>
      <w:r w:rsidRPr="001715F4">
        <w:rPr>
          <w:rFonts w:asciiTheme="minorHAnsi" w:eastAsia="Garamond" w:hAnsiTheme="minorHAnsi" w:cstheme="minorHAnsi"/>
          <w:b/>
          <w:spacing w:val="-7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9</w:t>
      </w:r>
      <w:r w:rsidRPr="001715F4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5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00</w:t>
      </w:r>
    </w:p>
    <w:p w14:paraId="08A2B9E9" w14:textId="77777777" w:rsidR="00A5607C" w:rsidRPr="001715F4" w:rsidRDefault="00595FB9">
      <w:pPr>
        <w:ind w:left="681" w:right="2319"/>
        <w:jc w:val="center"/>
        <w:rPr>
          <w:rFonts w:asciiTheme="minorHAnsi" w:eastAsia="Garamond" w:hAnsiTheme="minorHAnsi" w:cstheme="minorHAnsi"/>
          <w:sz w:val="22"/>
          <w:szCs w:val="22"/>
        </w:rPr>
      </w:pPr>
      <w:r w:rsidRPr="001715F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h</w:t>
      </w:r>
      <w:r w:rsidRPr="001715F4">
        <w:rPr>
          <w:rFonts w:asciiTheme="minorHAnsi" w:eastAsia="Garamond" w:hAnsiTheme="minorHAnsi" w:cstheme="minorHAnsi"/>
          <w:b/>
          <w:spacing w:val="1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c</w:t>
      </w:r>
      <w:r w:rsidRPr="001715F4">
        <w:rPr>
          <w:rFonts w:asciiTheme="minorHAnsi" w:eastAsia="Garamond" w:hAnsiTheme="minorHAnsi" w:cstheme="minorHAnsi"/>
          <w:b/>
          <w:spacing w:val="4"/>
          <w:sz w:val="22"/>
          <w:szCs w:val="22"/>
        </w:rPr>
        <w:t>a</w:t>
      </w:r>
      <w:r w:rsidRPr="001715F4">
        <w:rPr>
          <w:rFonts w:asciiTheme="minorHAnsi" w:eastAsia="Garamond" w:hAnsiTheme="minorHAnsi" w:cstheme="minorHAnsi"/>
          <w:b/>
          <w:spacing w:val="2"/>
          <w:sz w:val="22"/>
          <w:szCs w:val="22"/>
        </w:rPr>
        <w:t>g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o</w:t>
      </w:r>
      <w:r w:rsidRPr="001715F4">
        <w:rPr>
          <w:rFonts w:asciiTheme="minorHAnsi" w:eastAsia="Garamond" w:hAnsiTheme="minorHAnsi" w:cstheme="minorHAnsi"/>
          <w:b/>
          <w:spacing w:val="-12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spacing w:val="3"/>
          <w:sz w:val="22"/>
          <w:szCs w:val="22"/>
        </w:rPr>
        <w:t>I</w:t>
      </w:r>
      <w:r w:rsidRPr="001715F4">
        <w:rPr>
          <w:rFonts w:asciiTheme="minorHAnsi" w:eastAsia="Garamond" w:hAnsiTheme="minorHAnsi" w:cstheme="minorHAnsi"/>
          <w:b/>
          <w:spacing w:val="-1"/>
          <w:sz w:val="22"/>
          <w:szCs w:val="22"/>
        </w:rPr>
        <w:t>L</w:t>
      </w:r>
      <w:r w:rsidRPr="001715F4">
        <w:rPr>
          <w:rFonts w:asciiTheme="minorHAnsi" w:eastAsia="Garamond" w:hAnsiTheme="minorHAnsi" w:cstheme="minorHAnsi"/>
          <w:b/>
          <w:sz w:val="22"/>
          <w:szCs w:val="22"/>
        </w:rPr>
        <w:t>,</w:t>
      </w:r>
      <w:r w:rsidRPr="001715F4">
        <w:rPr>
          <w:rFonts w:asciiTheme="minorHAnsi" w:eastAsia="Garamond" w:hAnsiTheme="minorHAnsi" w:cstheme="minorHAnsi"/>
          <w:b/>
          <w:spacing w:val="-3"/>
          <w:sz w:val="22"/>
          <w:szCs w:val="22"/>
        </w:rPr>
        <w:t xml:space="preserve"> 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60</w:t>
      </w:r>
      <w:r w:rsidRPr="001715F4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6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04 (</w:t>
      </w:r>
      <w:r w:rsidRPr="001715F4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3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12</w:t>
      </w:r>
      <w:r w:rsidRPr="001715F4">
        <w:rPr>
          <w:rFonts w:asciiTheme="minorHAnsi" w:eastAsia="Garamond" w:hAnsiTheme="minorHAnsi" w:cstheme="minorHAnsi"/>
          <w:b/>
          <w:spacing w:val="2"/>
          <w:w w:val="99"/>
          <w:sz w:val="22"/>
          <w:szCs w:val="22"/>
        </w:rPr>
        <w:t>)</w:t>
      </w:r>
      <w:r w:rsidRPr="001715F4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3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6</w:t>
      </w:r>
      <w:r w:rsidRPr="001715F4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2</w:t>
      </w:r>
      <w:r w:rsidRPr="001715F4">
        <w:rPr>
          <w:rFonts w:asciiTheme="minorHAnsi" w:eastAsia="Garamond" w:hAnsiTheme="minorHAnsi" w:cstheme="minorHAnsi"/>
          <w:b/>
          <w:spacing w:val="-1"/>
          <w:w w:val="99"/>
          <w:sz w:val="22"/>
          <w:szCs w:val="22"/>
        </w:rPr>
        <w:t>-</w:t>
      </w:r>
      <w:r w:rsidRPr="001715F4">
        <w:rPr>
          <w:rFonts w:asciiTheme="minorHAnsi" w:eastAsia="Garamond" w:hAnsiTheme="minorHAnsi" w:cstheme="minorHAnsi"/>
          <w:b/>
          <w:spacing w:val="1"/>
          <w:w w:val="99"/>
          <w:sz w:val="22"/>
          <w:szCs w:val="22"/>
        </w:rPr>
        <w:t>8</w:t>
      </w:r>
      <w:r w:rsidRPr="001715F4">
        <w:rPr>
          <w:rFonts w:asciiTheme="minorHAnsi" w:eastAsia="Garamond" w:hAnsiTheme="minorHAnsi" w:cstheme="minorHAnsi"/>
          <w:b/>
          <w:w w:val="99"/>
          <w:sz w:val="22"/>
          <w:szCs w:val="22"/>
        </w:rPr>
        <w:t>437</w:t>
      </w:r>
    </w:p>
    <w:sectPr w:rsidR="00A5607C" w:rsidRPr="001715F4">
      <w:type w:val="continuous"/>
      <w:pgSz w:w="12240" w:h="15840"/>
      <w:pgMar w:top="1480" w:right="120" w:bottom="280" w:left="400" w:header="720" w:footer="720" w:gutter="0"/>
      <w:cols w:num="2" w:space="720" w:equalWidth="0">
        <w:col w:w="5569" w:space="645"/>
        <w:col w:w="5506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5B686" w14:textId="77777777" w:rsidR="00595FB9" w:rsidRDefault="00595FB9">
      <w:r>
        <w:separator/>
      </w:r>
    </w:p>
  </w:endnote>
  <w:endnote w:type="continuationSeparator" w:id="0">
    <w:p w14:paraId="1F126DC8" w14:textId="77777777" w:rsidR="00595FB9" w:rsidRDefault="00595F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8FBFB" w14:textId="77777777" w:rsidR="00A5607C" w:rsidRDefault="00595FB9">
    <w:pPr>
      <w:spacing w:line="200" w:lineRule="exact"/>
    </w:pPr>
    <w:r>
      <w:pict w14:anchorId="413C8C01"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592.25pt;margin-top:759.25pt;width:10pt;height:14pt;z-index:-2045;mso-position-horizontal-relative:page;mso-position-vertical-relative:page" filled="f" stroked="f">
          <v:textbox inset="0,0,0,0">
            <w:txbxContent>
              <w:p w14:paraId="3EC0B9B2" w14:textId="77777777" w:rsidR="00A5607C" w:rsidRDefault="00595FB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DB1E2" w14:textId="77777777" w:rsidR="00A5607C" w:rsidRDefault="00A5607C">
    <w:pPr>
      <w:spacing w:line="0" w:lineRule="atLeast"/>
      <w:rPr>
        <w:sz w:val="0"/>
        <w:szCs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3E6BB" w14:textId="77777777" w:rsidR="00A5607C" w:rsidRDefault="00A5607C">
    <w:pPr>
      <w:spacing w:line="0" w:lineRule="atLeast"/>
      <w:rPr>
        <w:sz w:val="0"/>
        <w:szCs w:val="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1BEA0" w14:textId="77777777" w:rsidR="00A5607C" w:rsidRDefault="00595FB9">
    <w:pPr>
      <w:spacing w:line="200" w:lineRule="exact"/>
    </w:pPr>
    <w:r>
      <w:pict w14:anchorId="4AD3D994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586.25pt;margin-top:759.25pt;width:16pt;height:14pt;z-index:-2044;mso-position-horizontal-relative:page;mso-position-vertical-relative:page" filled="f" stroked="f">
          <v:textbox inset="0,0,0,0">
            <w:txbxContent>
              <w:p w14:paraId="6BF56DA5" w14:textId="77777777" w:rsidR="00A5607C" w:rsidRDefault="00595FB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BC4DD" w14:textId="77777777" w:rsidR="00A5607C" w:rsidRDefault="00595FB9">
    <w:pPr>
      <w:spacing w:line="120" w:lineRule="exact"/>
      <w:rPr>
        <w:sz w:val="13"/>
        <w:szCs w:val="13"/>
      </w:rPr>
    </w:pPr>
    <w:r>
      <w:pict w14:anchorId="3291DB6C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86.25pt;margin-top:759.25pt;width:16pt;height:14pt;z-index:-2039;mso-position-horizontal-relative:page;mso-position-vertical-relative:page" filled="f" stroked="f">
          <v:textbox inset="0,0,0,0">
            <w:txbxContent>
              <w:p w14:paraId="70BBB018" w14:textId="77777777" w:rsidR="00A5607C" w:rsidRDefault="00595FB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05AC6" w14:textId="77777777" w:rsidR="00A5607C" w:rsidRDefault="00595FB9">
    <w:pPr>
      <w:spacing w:line="120" w:lineRule="exact"/>
      <w:rPr>
        <w:sz w:val="13"/>
        <w:szCs w:val="13"/>
      </w:rPr>
    </w:pPr>
    <w:r>
      <w:pict w14:anchorId="209B83E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86.25pt;margin-top:759.25pt;width:16pt;height:14pt;z-index:-2038;mso-position-horizontal-relative:page;mso-position-vertical-relative:page" filled="f" stroked="f">
          <v:textbox inset="0,0,0,0">
            <w:txbxContent>
              <w:p w14:paraId="4B1D372B" w14:textId="77777777" w:rsidR="00A5607C" w:rsidRDefault="00595FB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75855" w14:textId="77777777" w:rsidR="00A5607C" w:rsidRDefault="00595FB9">
    <w:pPr>
      <w:spacing w:line="200" w:lineRule="exact"/>
    </w:pPr>
    <w:r>
      <w:pict w14:anchorId="0920A55E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86.25pt;margin-top:759.25pt;width:16pt;height:14pt;z-index:-2037;mso-position-horizontal-relative:page;mso-position-vertical-relative:page" filled="f" stroked="f">
          <v:textbox inset="0,0,0,0">
            <w:txbxContent>
              <w:p w14:paraId="62FBEC78" w14:textId="77777777" w:rsidR="00A5607C" w:rsidRDefault="00595FB9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>
                  <w:t>14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865BC" w14:textId="77777777" w:rsidR="00595FB9" w:rsidRDefault="00595FB9">
      <w:r>
        <w:separator/>
      </w:r>
    </w:p>
  </w:footnote>
  <w:footnote w:type="continuationSeparator" w:id="0">
    <w:p w14:paraId="492C9F3B" w14:textId="77777777" w:rsidR="00595FB9" w:rsidRDefault="00595F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FC014" w14:textId="77777777" w:rsidR="00A5607C" w:rsidRDefault="00595FB9">
    <w:pPr>
      <w:spacing w:line="200" w:lineRule="exact"/>
    </w:pPr>
    <w:r>
      <w:pict w14:anchorId="3C4EED17">
        <v:group id="_x0000_s2056" style="position:absolute;margin-left:36pt;margin-top:36pt;width:540pt;height:22.5pt;z-index:-2043;mso-position-horizontal-relative:page;mso-position-vertical-relative:page" coordorigin="720,720" coordsize="10800,450">
          <v:shape id="_x0000_s2057" style="position:absolute;left:720;top:720;width:10800;height:450" coordorigin="720,720" coordsize="10800,450" path="m720,1170r10800,l11520,720,720,720r,450xe" filled="f" strokecolor="gray" strokeweight=".5pt">
            <v:path arrowok="t"/>
          </v:shape>
          <w10:wrap anchorx="page" anchory="page"/>
        </v:group>
      </w:pict>
    </w:r>
    <w:r>
      <w:pict w14:anchorId="3AEA5B88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00.55pt;margin-top:39.35pt;width:211.05pt;height:16.05pt;z-index:-2042;mso-position-horizontal-relative:page;mso-position-vertical-relative:page" filled="f" stroked="f">
          <v:textbox inset="0,0,0,0">
            <w:txbxContent>
              <w:p w14:paraId="564FE091" w14:textId="77777777" w:rsidR="00A5607C" w:rsidRDefault="00595FB9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4: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B7147" w14:textId="77777777" w:rsidR="00A5607C" w:rsidRDefault="00595FB9">
    <w:pPr>
      <w:spacing w:line="200" w:lineRule="exact"/>
    </w:pPr>
    <w:r>
      <w:pict w14:anchorId="4BC63185">
        <v:group id="_x0000_s2053" style="position:absolute;margin-left:36pt;margin-top:36pt;width:540pt;height:23.35pt;z-index:-2041;mso-position-horizontal-relative:page;mso-position-vertical-relative:page" coordorigin="720,720" coordsize="10800,467">
          <v:shape id="_x0000_s2054" style="position:absolute;left:720;top:720;width:10800;height:467" coordorigin="720,720" coordsize="10800,467" path="m720,1187r10800,l11520,720,720,720r,467xe" filled="f" strokecolor="gray" strokeweight=".5pt">
            <v:path arrowok="t"/>
          </v:shape>
          <w10:wrap anchorx="page" anchory="page"/>
        </v:group>
      </w:pict>
    </w:r>
    <w:r>
      <w:pict w14:anchorId="0D668F3D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200.55pt;margin-top:39.35pt;width:211.05pt;height:16.05pt;z-index:-2040;mso-position-horizontal-relative:page;mso-position-vertical-relative:page" filled="f" stroked="f">
          <v:textbox inset="0,0,0,0">
            <w:txbxContent>
              <w:p w14:paraId="759F9F0B" w14:textId="77777777" w:rsidR="00A5607C" w:rsidRDefault="00595FB9">
                <w:pPr>
                  <w:spacing w:line="300" w:lineRule="exact"/>
                  <w:ind w:left="20" w:right="-42"/>
                  <w:rPr>
                    <w:rFonts w:ascii="Garamond" w:eastAsia="Garamond" w:hAnsi="Garamond" w:cs="Garamond"/>
                    <w:sz w:val="28"/>
                    <w:szCs w:val="28"/>
                  </w:rPr>
                </w:pP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MP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5: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Ch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1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3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5"/>
                    <w:position w:val="1"/>
                    <w:sz w:val="28"/>
                    <w:szCs w:val="28"/>
                  </w:rPr>
                  <w:t>o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g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ical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2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Garamond" w:eastAsia="Garamond" w:hAnsi="Garamond" w:cs="Garamond"/>
                    <w:b/>
                    <w:color w:val="808080"/>
                    <w:position w:val="1"/>
                    <w:sz w:val="28"/>
                    <w:szCs w:val="28"/>
                  </w:rPr>
                  <w:t>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2B4D5" w14:textId="77777777" w:rsidR="00A5607C" w:rsidRDefault="00A5607C">
    <w:pPr>
      <w:spacing w:line="0" w:lineRule="atLeast"/>
      <w:rPr>
        <w:sz w:val="0"/>
        <w:szCs w:val="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B49B0" w14:textId="77777777" w:rsidR="00A5607C" w:rsidRDefault="00A5607C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E434F" w14:textId="77777777" w:rsidR="00A5607C" w:rsidRDefault="00A5607C">
    <w:pPr>
      <w:spacing w:line="0" w:lineRule="atLeast"/>
      <w:rPr>
        <w:sz w:val="0"/>
        <w:szCs w:val="0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269E" w14:textId="77777777" w:rsidR="00A5607C" w:rsidRDefault="00A5607C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905776"/>
    <w:multiLevelType w:val="multilevel"/>
    <w:tmpl w:val="0AA012D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07C"/>
    <w:rsid w:val="001715F4"/>
    <w:rsid w:val="00595FB9"/>
    <w:rsid w:val="00A5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05C606C1"/>
  <w15:docId w15:val="{218EE55F-4761-4ADB-8F16-7513C18DB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footer" Target="footer3.xml"/><Relationship Id="rId26" Type="http://schemas.openxmlformats.org/officeDocument/2006/relationships/hyperlink" Target="http://www.hgonzales1.depaul.edu" TargetMode="External"/><Relationship Id="rId39" Type="http://schemas.openxmlformats.org/officeDocument/2006/relationships/header" Target="header4.xml"/><Relationship Id="rId3" Type="http://schemas.openxmlformats.org/officeDocument/2006/relationships/settings" Target="settings.xml"/><Relationship Id="rId21" Type="http://schemas.openxmlformats.org/officeDocument/2006/relationships/image" Target="media/image11.png"/><Relationship Id="rId34" Type="http://schemas.openxmlformats.org/officeDocument/2006/relationships/header" Target="header2.xml"/><Relationship Id="rId42" Type="http://schemas.openxmlformats.org/officeDocument/2006/relationships/hyperlink" Target="mailto:tel@msn.com" TargetMode="External"/><Relationship Id="rId47" Type="http://schemas.openxmlformats.org/officeDocument/2006/relationships/header" Target="header6.xml"/><Relationship Id="rId50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5" Type="http://schemas.openxmlformats.org/officeDocument/2006/relationships/hyperlink" Target="mailto:hgonzales@email.com" TargetMode="External"/><Relationship Id="rId33" Type="http://schemas.openxmlformats.org/officeDocument/2006/relationships/image" Target="media/image16.png"/><Relationship Id="rId38" Type="http://schemas.openxmlformats.org/officeDocument/2006/relationships/hyperlink" Target="mailto:Dharris2@depaul.edu" TargetMode="External"/><Relationship Id="rId46" Type="http://schemas.openxmlformats.org/officeDocument/2006/relationships/hyperlink" Target="http://www.careercenter.depaul.edu" TargetMode="Externa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0.png"/><Relationship Id="rId29" Type="http://schemas.openxmlformats.org/officeDocument/2006/relationships/image" Target="media/image13.png"/><Relationship Id="rId41" Type="http://schemas.openxmlformats.org/officeDocument/2006/relationships/hyperlink" Target="mailto:apatel@ms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hyperlink" Target="mailto:Smith@hotmail.com" TargetMode="External"/><Relationship Id="rId32" Type="http://schemas.openxmlformats.org/officeDocument/2006/relationships/image" Target="media/image15.png"/><Relationship Id="rId37" Type="http://schemas.openxmlformats.org/officeDocument/2006/relationships/hyperlink" Target="http://www.Doug.Noth.Portfolio.com" TargetMode="External"/><Relationship Id="rId40" Type="http://schemas.openxmlformats.org/officeDocument/2006/relationships/footer" Target="footer5.xml"/><Relationship Id="rId45" Type="http://schemas.openxmlformats.org/officeDocument/2006/relationships/hyperlink" Target="mailto:peercareeradvisor@depaul.edu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28" Type="http://schemas.openxmlformats.org/officeDocument/2006/relationships/header" Target="header1.xml"/><Relationship Id="rId36" Type="http://schemas.openxmlformats.org/officeDocument/2006/relationships/header" Target="header3.xml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hyperlink" Target="mailto:mnguyen@hotmail.com" TargetMode="External"/><Relationship Id="rId31" Type="http://schemas.openxmlformats.org/officeDocument/2006/relationships/hyperlink" Target="mailto:nanderso@students.depaul.edu" TargetMode="External"/><Relationship Id="rId44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2.png"/><Relationship Id="rId27" Type="http://schemas.openxmlformats.org/officeDocument/2006/relationships/hyperlink" Target="mailto:ljackson@depaul.edu" TargetMode="External"/><Relationship Id="rId30" Type="http://schemas.openxmlformats.org/officeDocument/2006/relationships/image" Target="media/image14.png"/><Relationship Id="rId35" Type="http://schemas.openxmlformats.org/officeDocument/2006/relationships/hyperlink" Target="mailto:23@gmail.com" TargetMode="External"/><Relationship Id="rId43" Type="http://schemas.openxmlformats.org/officeDocument/2006/relationships/header" Target="header5.xml"/><Relationship Id="rId48" Type="http://schemas.openxmlformats.org/officeDocument/2006/relationships/footer" Target="footer7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4835</Words>
  <Characters>27566</Characters>
  <Application>Microsoft Office Word</Application>
  <DocSecurity>0</DocSecurity>
  <Lines>229</Lines>
  <Paragraphs>64</Paragraphs>
  <ScaleCrop>false</ScaleCrop>
  <Company/>
  <LinksUpToDate>false</LinksUpToDate>
  <CharactersWithSpaces>32337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2021-05-27T13:20:00Z</dcterms:created>
  <dcterms:modified xsi:type="dcterms:W3CDTF">2021-05-27T13:22:00Z</dcterms:modified>
</cp:coreProperties>
</file>